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1891" w14:textId="77777777" w:rsidR="00387FF1" w:rsidRPr="007405A5" w:rsidRDefault="00387FF1" w:rsidP="00387FF1">
      <w:pPr>
        <w:pStyle w:val="Nagwek"/>
        <w:jc w:val="right"/>
        <w:rPr>
          <w:rFonts w:ascii="Arial" w:hAnsi="Arial" w:cs="Arial"/>
          <w:sz w:val="18"/>
          <w:szCs w:val="18"/>
        </w:rPr>
      </w:pPr>
    </w:p>
    <w:p w14:paraId="5F07CCCB" w14:textId="1E16BDDB" w:rsidR="00B37498" w:rsidRPr="00B37498" w:rsidRDefault="00817B66" w:rsidP="00B3749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697E4B8E" wp14:editId="2D256DFD">
            <wp:extent cx="2719070" cy="2719070"/>
            <wp:effectExtent l="0" t="0" r="5080" b="5080"/>
            <wp:docPr id="2" name="Obraz 2" descr="ORLEN_symbol_podst_R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RLEN_symbol_podst_RGB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2D1AA" w14:textId="16F40E03" w:rsidR="00387FF1" w:rsidRPr="00512AF7" w:rsidRDefault="009B18C1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ZAPYTANIE OFERTOWE</w:t>
      </w:r>
    </w:p>
    <w:p w14:paraId="52F77C38" w14:textId="77777777" w:rsidR="009B18C1" w:rsidRPr="009B18C1" w:rsidRDefault="00387FF1" w:rsidP="009B18C1">
      <w:pPr>
        <w:jc w:val="center"/>
        <w:rPr>
          <w:rFonts w:ascii="Arial" w:hAnsi="Arial" w:cs="Arial"/>
          <w:b/>
          <w:sz w:val="28"/>
          <w:szCs w:val="28"/>
        </w:rPr>
      </w:pPr>
      <w:r w:rsidRPr="009B18C1">
        <w:rPr>
          <w:rFonts w:ascii="Arial" w:hAnsi="Arial" w:cs="Arial"/>
          <w:b/>
          <w:sz w:val="28"/>
          <w:szCs w:val="28"/>
        </w:rPr>
        <w:t xml:space="preserve">na </w:t>
      </w:r>
    </w:p>
    <w:p w14:paraId="135C2221" w14:textId="7499AE4E" w:rsidR="00387FF1" w:rsidRPr="009B18C1" w:rsidRDefault="005B00B6" w:rsidP="009B18C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376027" w:rsidRPr="00EA574D">
        <w:rPr>
          <w:rFonts w:ascii="Arial" w:hAnsi="Arial" w:cs="Arial"/>
          <w:b/>
          <w:bCs/>
          <w:i/>
          <w:sz w:val="32"/>
          <w:szCs w:val="32"/>
        </w:rPr>
        <w:t>Modernizacj</w:t>
      </w:r>
      <w:r w:rsidR="00376027">
        <w:rPr>
          <w:rFonts w:ascii="Arial" w:hAnsi="Arial" w:cs="Arial"/>
          <w:b/>
          <w:bCs/>
          <w:i/>
          <w:sz w:val="32"/>
          <w:szCs w:val="32"/>
        </w:rPr>
        <w:t>ę</w:t>
      </w:r>
      <w:r w:rsidR="00376027" w:rsidRPr="00EA574D">
        <w:rPr>
          <w:rFonts w:ascii="Arial" w:hAnsi="Arial" w:cs="Arial"/>
          <w:b/>
          <w:bCs/>
          <w:i/>
          <w:sz w:val="32"/>
          <w:szCs w:val="32"/>
        </w:rPr>
        <w:t xml:space="preserve"> systemu sygnalizacji pożarowej w budynku myORLEN   przy ul. Gazowej 3 we Wrocławiu</w:t>
      </w:r>
      <w:r w:rsidR="00376027" w:rsidRPr="00462F81">
        <w:rPr>
          <w:rFonts w:ascii="Arial" w:hAnsi="Arial" w:cs="Arial"/>
          <w:b/>
          <w:bCs/>
          <w:i/>
          <w:sz w:val="32"/>
          <w:szCs w:val="32"/>
        </w:rPr>
        <w:t>”</w:t>
      </w:r>
    </w:p>
    <w:p w14:paraId="15114735" w14:textId="77777777" w:rsidR="009B18C1" w:rsidRDefault="009B18C1" w:rsidP="009B18C1">
      <w:pPr>
        <w:jc w:val="center"/>
        <w:rPr>
          <w:rFonts w:ascii="Arial" w:hAnsi="Arial" w:cs="Arial"/>
          <w:b/>
          <w:sz w:val="28"/>
          <w:szCs w:val="28"/>
        </w:rPr>
      </w:pPr>
    </w:p>
    <w:p w14:paraId="5686E8D2" w14:textId="57AAC051" w:rsidR="009B18C1" w:rsidRPr="007D3A42" w:rsidRDefault="007D3A42" w:rsidP="00A160C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</w:t>
      </w:r>
      <w:r w:rsidR="009B18C1" w:rsidRPr="00A160C6">
        <w:rPr>
          <w:rFonts w:ascii="Arial" w:hAnsi="Arial" w:cs="Arial"/>
          <w:b/>
          <w:sz w:val="32"/>
          <w:szCs w:val="32"/>
        </w:rPr>
        <w:t>r</w:t>
      </w:r>
      <w:r w:rsidR="00A160C6">
        <w:rPr>
          <w:rFonts w:ascii="Arial" w:hAnsi="Arial" w:cs="Arial"/>
          <w:b/>
          <w:sz w:val="32"/>
          <w:szCs w:val="32"/>
        </w:rPr>
        <w:t xml:space="preserve">: </w:t>
      </w:r>
      <w:r w:rsidR="001245B8" w:rsidRPr="001245B8">
        <w:rPr>
          <w:b/>
          <w:sz w:val="32"/>
          <w:szCs w:val="32"/>
        </w:rPr>
        <w:t>MYORLEN/2/000007/26</w:t>
      </w:r>
    </w:p>
    <w:p w14:paraId="23EBBC62" w14:textId="77777777" w:rsidR="00F325B6" w:rsidRDefault="00F325B6" w:rsidP="00387FF1">
      <w:pPr>
        <w:jc w:val="both"/>
        <w:rPr>
          <w:rFonts w:ascii="Arial" w:hAnsi="Arial" w:cs="Arial"/>
          <w:sz w:val="20"/>
          <w:szCs w:val="20"/>
        </w:rPr>
      </w:pPr>
    </w:p>
    <w:p w14:paraId="29365EB6" w14:textId="12B39C9D" w:rsidR="00387FF1" w:rsidRPr="00611F1D" w:rsidRDefault="00611F1D" w:rsidP="00611F1D">
      <w:pPr>
        <w:jc w:val="center"/>
        <w:rPr>
          <w:rFonts w:ascii="Arial" w:hAnsi="Arial" w:cs="Arial"/>
          <w:b/>
          <w:bCs/>
          <w:color w:val="0070C0"/>
          <w:sz w:val="52"/>
          <w:szCs w:val="52"/>
        </w:rPr>
      </w:pPr>
      <w:r w:rsidRPr="00611F1D">
        <w:rPr>
          <w:rFonts w:ascii="Arial" w:hAnsi="Arial" w:cs="Arial"/>
          <w:b/>
          <w:bCs/>
          <w:color w:val="0070C0"/>
          <w:sz w:val="52"/>
          <w:szCs w:val="52"/>
        </w:rPr>
        <w:t>ZAŁĄCZNIKI EDYTOWALNE</w:t>
      </w:r>
    </w:p>
    <w:p w14:paraId="25DC23CA" w14:textId="77777777" w:rsidR="00387FF1" w:rsidRDefault="00387FF1" w:rsidP="00387FF1">
      <w:pPr>
        <w:jc w:val="both"/>
        <w:rPr>
          <w:rFonts w:ascii="Arial" w:hAnsi="Arial" w:cs="Arial"/>
          <w:sz w:val="20"/>
          <w:szCs w:val="20"/>
        </w:rPr>
      </w:pPr>
    </w:p>
    <w:p w14:paraId="2BFD6B59" w14:textId="7DEAF510" w:rsidR="00433784" w:rsidRDefault="00387FF1" w:rsidP="009B18C1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512AF7">
        <w:rPr>
          <w:rFonts w:ascii="Arial" w:hAnsi="Arial" w:cs="Arial"/>
          <w:sz w:val="20"/>
          <w:szCs w:val="20"/>
        </w:rPr>
        <w:t xml:space="preserve">  </w:t>
      </w:r>
    </w:p>
    <w:p w14:paraId="4A699EE7" w14:textId="77777777" w:rsidR="00001C2B" w:rsidRDefault="00001C2B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7BF61C05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20D293D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01411E33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96E0B06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36EC13A4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1A907234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3D7D329D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03D93AF2" w14:textId="77777777" w:rsidR="00611F1D" w:rsidRDefault="00611F1D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D4EC338" w14:textId="77777777" w:rsidR="00611F1D" w:rsidRDefault="00611F1D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0294D10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280A8568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0AF31563" w14:textId="2895A445" w:rsidR="002F0DB3" w:rsidRDefault="00D96BD2" w:rsidP="00387FF1">
      <w:pPr>
        <w:spacing w:after="0" w:line="240" w:lineRule="auto"/>
        <w:jc w:val="center"/>
        <w:rPr>
          <w:rFonts w:ascii="Arial" w:hAnsi="Arial" w:cs="Arial"/>
          <w:bCs/>
          <w:color w:val="0070C0"/>
          <w:sz w:val="20"/>
          <w:szCs w:val="20"/>
        </w:rPr>
      </w:pPr>
      <w:r w:rsidRPr="00D96BD2">
        <w:rPr>
          <w:rFonts w:ascii="Arial" w:hAnsi="Arial" w:cs="Arial"/>
          <w:bCs/>
          <w:sz w:val="20"/>
          <w:szCs w:val="20"/>
        </w:rPr>
        <w:t xml:space="preserve">Warszawa, </w:t>
      </w:r>
      <w:r w:rsidR="00DF4A05">
        <w:rPr>
          <w:rFonts w:ascii="Arial" w:hAnsi="Arial" w:cs="Arial"/>
          <w:bCs/>
          <w:sz w:val="20"/>
          <w:szCs w:val="20"/>
        </w:rPr>
        <w:t>27</w:t>
      </w:r>
      <w:r w:rsidR="00E81821">
        <w:rPr>
          <w:rFonts w:ascii="Arial" w:hAnsi="Arial" w:cs="Arial"/>
          <w:bCs/>
          <w:sz w:val="20"/>
          <w:szCs w:val="20"/>
        </w:rPr>
        <w:t>.</w:t>
      </w:r>
      <w:r w:rsidR="00376027">
        <w:rPr>
          <w:rFonts w:ascii="Arial" w:hAnsi="Arial" w:cs="Arial"/>
          <w:bCs/>
          <w:sz w:val="20"/>
          <w:szCs w:val="20"/>
        </w:rPr>
        <w:t>08</w:t>
      </w:r>
      <w:r w:rsidRPr="00D96BD2">
        <w:rPr>
          <w:rFonts w:ascii="Arial" w:hAnsi="Arial" w:cs="Arial"/>
          <w:bCs/>
          <w:sz w:val="20"/>
          <w:szCs w:val="20"/>
        </w:rPr>
        <w:t>.2026r</w:t>
      </w:r>
      <w:r w:rsidRPr="00D96BD2">
        <w:rPr>
          <w:rFonts w:ascii="Arial" w:hAnsi="Arial" w:cs="Arial"/>
          <w:bCs/>
          <w:color w:val="0070C0"/>
          <w:sz w:val="20"/>
          <w:szCs w:val="20"/>
        </w:rPr>
        <w:t>.</w:t>
      </w:r>
    </w:p>
    <w:p w14:paraId="3D1935FF" w14:textId="77777777" w:rsidR="00A160C6" w:rsidRDefault="00A160C6" w:rsidP="00387FF1">
      <w:pPr>
        <w:spacing w:after="0" w:line="240" w:lineRule="auto"/>
        <w:jc w:val="center"/>
        <w:rPr>
          <w:rFonts w:ascii="Arial" w:hAnsi="Arial" w:cs="Arial"/>
          <w:bCs/>
          <w:color w:val="0070C0"/>
          <w:sz w:val="20"/>
          <w:szCs w:val="20"/>
        </w:rPr>
      </w:pPr>
    </w:p>
    <w:p w14:paraId="1369622A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E08DCE1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8CEDEAE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B7B88F0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0206F35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86BBF60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A264EEA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ED17EC3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A940F3A" w14:textId="77777777" w:rsidR="008B497D" w:rsidRDefault="008B497D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A7179C5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9DFD654" w14:textId="77777777" w:rsidR="004C6148" w:rsidRDefault="004C614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37F9BA5" w14:textId="77777777" w:rsidR="00521391" w:rsidRDefault="00521391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F2507A8" w14:textId="4E651029" w:rsidR="00521391" w:rsidRPr="007E4092" w:rsidRDefault="00521391" w:rsidP="001053E6">
      <w:pPr>
        <w:pStyle w:val="Akapitzlist"/>
        <w:numPr>
          <w:ilvl w:val="4"/>
          <w:numId w:val="13"/>
        </w:num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Arial" w:hAnsi="Arial" w:cs="Arial"/>
          <w:b/>
          <w:bCs/>
          <w:i/>
          <w:iCs/>
          <w:sz w:val="40"/>
          <w:szCs w:val="40"/>
          <w:u w:val="single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FORMALNE</w:t>
      </w:r>
    </w:p>
    <w:p w14:paraId="5EA6DD5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777E5B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3DB7A81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22B19B3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2E15A95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FB4CB4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72B689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D0932A8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B3FB85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08DFCF3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CB3A537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8A90F49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DA4A531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58F8DE72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06EE845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503B5A71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56661261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5595BF9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B5E52E4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1CD5A6B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6C0BFBE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55DB3AC9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46CA181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B54C1B6" w14:textId="77777777" w:rsidR="008B497D" w:rsidRDefault="008B497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46E9799" w14:textId="4F19B064" w:rsidR="007528CD" w:rsidRPr="00972405" w:rsidRDefault="007528C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lastRenderedPageBreak/>
        <w:t>[</w:t>
      </w:r>
      <w:r w:rsidRPr="00972405">
        <w:rPr>
          <w:rFonts w:ascii="Arial" w:hAnsi="Arial" w:cs="Arial"/>
          <w:b/>
        </w:rPr>
        <w:t>Załącznik nr 1</w:t>
      </w:r>
      <w:r w:rsidR="001B6078">
        <w:rPr>
          <w:rFonts w:ascii="Arial" w:hAnsi="Arial" w:cs="Arial"/>
          <w:b/>
        </w:rPr>
        <w:t>.1</w:t>
      </w:r>
      <w:r w:rsidRPr="00972405">
        <w:rPr>
          <w:rFonts w:ascii="Arial" w:hAnsi="Arial" w:cs="Arial"/>
        </w:rPr>
        <w:t xml:space="preserve"> do </w:t>
      </w:r>
      <w:r w:rsidR="00521391">
        <w:rPr>
          <w:rFonts w:ascii="Arial" w:hAnsi="Arial" w:cs="Arial"/>
        </w:rPr>
        <w:t>Zapytania ofertowego</w:t>
      </w:r>
      <w:r w:rsidRPr="00972405">
        <w:rPr>
          <w:rFonts w:ascii="Arial" w:hAnsi="Arial" w:cs="Arial"/>
        </w:rPr>
        <w:t>]</w:t>
      </w:r>
    </w:p>
    <w:p w14:paraId="56C8709E" w14:textId="77777777" w:rsidR="007E4092" w:rsidRDefault="007E4092" w:rsidP="004B3F43">
      <w:pPr>
        <w:pStyle w:val="H1"/>
        <w:numPr>
          <w:ilvl w:val="0"/>
          <w:numId w:val="0"/>
        </w:numPr>
        <w:ind w:left="567" w:hanging="567"/>
        <w:rPr>
          <w:rFonts w:ascii="Arial" w:hAnsi="Arial" w:cs="Arial"/>
        </w:rPr>
      </w:pPr>
    </w:p>
    <w:p w14:paraId="18C2786C" w14:textId="79B06B34" w:rsidR="00387A5C" w:rsidRPr="00C311D1" w:rsidRDefault="00387A5C" w:rsidP="00C70F2B">
      <w:pPr>
        <w:pStyle w:val="H1"/>
        <w:numPr>
          <w:ilvl w:val="0"/>
          <w:numId w:val="0"/>
        </w:numPr>
        <w:ind w:left="567"/>
        <w:jc w:val="center"/>
        <w:rPr>
          <w:rFonts w:ascii="Arial" w:hAnsi="Arial" w:cs="Arial"/>
          <w:color w:val="auto"/>
          <w:sz w:val="28"/>
          <w:szCs w:val="28"/>
        </w:rPr>
      </w:pPr>
      <w:r w:rsidRPr="00C311D1">
        <w:rPr>
          <w:rFonts w:ascii="Arial" w:hAnsi="Arial" w:cs="Arial"/>
          <w:sz w:val="28"/>
          <w:szCs w:val="28"/>
        </w:rPr>
        <w:t>Oświadczeni</w:t>
      </w:r>
      <w:r w:rsidR="009424A8" w:rsidRPr="00C311D1">
        <w:rPr>
          <w:rFonts w:ascii="Arial" w:hAnsi="Arial" w:cs="Arial"/>
          <w:sz w:val="28"/>
          <w:szCs w:val="28"/>
        </w:rPr>
        <w:t>E</w:t>
      </w:r>
      <w:r w:rsidRPr="00C311D1">
        <w:rPr>
          <w:rFonts w:ascii="Arial" w:hAnsi="Arial" w:cs="Arial"/>
          <w:sz w:val="28"/>
          <w:szCs w:val="28"/>
        </w:rPr>
        <w:t xml:space="preserve"> </w:t>
      </w:r>
      <w:r w:rsidR="00E64736" w:rsidRPr="00C311D1">
        <w:rPr>
          <w:rFonts w:ascii="Arial" w:hAnsi="Arial" w:cs="Arial"/>
          <w:sz w:val="28"/>
          <w:szCs w:val="28"/>
        </w:rPr>
        <w:t>sankcyjne dostawcy</w:t>
      </w:r>
    </w:p>
    <w:p w14:paraId="77927A42" w14:textId="0F7B2B7F" w:rsidR="00387A5C" w:rsidRPr="001D5E9A" w:rsidRDefault="00E64736" w:rsidP="00387A5C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Dostawca</w:t>
      </w:r>
      <w:r w:rsidR="00387A5C" w:rsidRPr="001D5E9A">
        <w:rPr>
          <w:rFonts w:ascii="Arial" w:hAnsi="Arial" w:cs="Arial"/>
          <w:color w:val="auto"/>
        </w:rPr>
        <w:t xml:space="preserve"> oświadcza, że zgodnie z jego najlepszą wiedzą, na dzień </w:t>
      </w:r>
      <w:r w:rsidR="00387A5C">
        <w:rPr>
          <w:rFonts w:ascii="Arial" w:hAnsi="Arial" w:cs="Arial"/>
          <w:color w:val="auto"/>
        </w:rPr>
        <w:t>złożenia Oferty</w:t>
      </w:r>
      <w:r w:rsidR="00387A5C" w:rsidRPr="001D5E9A">
        <w:rPr>
          <w:rFonts w:ascii="Arial" w:hAnsi="Arial" w:cs="Arial"/>
          <w:color w:val="auto"/>
        </w:rPr>
        <w:t xml:space="preserve"> </w:t>
      </w:r>
      <w:r w:rsidR="00C70F2B">
        <w:rPr>
          <w:rFonts w:ascii="Arial" w:hAnsi="Arial" w:cs="Arial"/>
          <w:color w:val="auto"/>
        </w:rPr>
        <w:t xml:space="preserve">                          </w:t>
      </w:r>
      <w:r w:rsidR="00387A5C">
        <w:rPr>
          <w:rFonts w:ascii="Arial" w:hAnsi="Arial" w:cs="Arial"/>
          <w:color w:val="auto"/>
        </w:rPr>
        <w:t xml:space="preserve">w postępowaniu zakupowym </w:t>
      </w:r>
      <w:r w:rsidR="00387A5C" w:rsidRPr="001D5E9A">
        <w:rPr>
          <w:rFonts w:ascii="Arial" w:hAnsi="Arial" w:cs="Arial"/>
          <w:color w:val="auto"/>
        </w:rPr>
        <w:t>zarówno on, jak i jego podmioty zależne, dominujące oraz członkowie jego organów oraz osoby działające w jego imieniu i na jego rzecz:</w:t>
      </w:r>
    </w:p>
    <w:p w14:paraId="49692A91" w14:textId="77777777" w:rsidR="00387A5C" w:rsidRPr="000513C3" w:rsidRDefault="00387A5C" w:rsidP="001053E6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1D5E9A">
        <w:rPr>
          <w:rFonts w:ascii="Arial" w:hAnsi="Arial" w:cs="Arial"/>
          <w:color w:val="auto"/>
        </w:rPr>
        <w:t xml:space="preserve">pozostają w zgodności z przepisami sankcyjnymi wprowadzonymi przez Organizację Narodów Zjednoczonych, Unię Europejską, państwa członkowskie Unii Europejskiej i Europejskiego Obszaru Gospodarczego, Stany </w:t>
      </w:r>
      <w:r w:rsidRPr="000513C3">
        <w:rPr>
          <w:rFonts w:ascii="Arial" w:hAnsi="Arial" w:cs="Arial"/>
          <w:color w:val="auto"/>
        </w:rPr>
        <w:t>Zjednoczone Ameryki Północnej, Zjednoczone Królestwo Wielkiej Brytanii i Irlandii Północnej</w:t>
      </w:r>
      <w:r w:rsidRPr="000513C3">
        <w:rPr>
          <w:rFonts w:ascii="Arial" w:hAnsi="Arial" w:cs="Arial"/>
          <w:color w:val="0070C0"/>
        </w:rPr>
        <w:t xml:space="preserve"> </w:t>
      </w:r>
      <w:r w:rsidRPr="000513C3">
        <w:rPr>
          <w:rFonts w:ascii="Arial" w:hAnsi="Arial" w:cs="Arial"/>
          <w:color w:val="auto"/>
        </w:rPr>
        <w:t>oraz przez inne organy lub instytucje powyżej wskazanych podmiotów odpowiedzialne za ustanawianie przepisów sankcyjnych, gdy są one respektowane na terytorium Rzeczpospolitej Polskiej (dalej: „</w:t>
      </w:r>
      <w:r w:rsidRPr="000513C3">
        <w:rPr>
          <w:rFonts w:ascii="Arial" w:hAnsi="Arial" w:cs="Arial"/>
          <w:b/>
          <w:bCs/>
          <w:color w:val="auto"/>
        </w:rPr>
        <w:t>Przepisy Sankcyjne</w:t>
      </w:r>
      <w:r w:rsidRPr="000513C3">
        <w:rPr>
          <w:rFonts w:ascii="Arial" w:hAnsi="Arial" w:cs="Arial"/>
          <w:color w:val="auto"/>
        </w:rPr>
        <w:t>”),</w:t>
      </w:r>
    </w:p>
    <w:p w14:paraId="6292C86D" w14:textId="77777777" w:rsidR="00387A5C" w:rsidRPr="000513C3" w:rsidRDefault="00387A5C" w:rsidP="001053E6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0513C3">
        <w:rPr>
          <w:rFonts w:ascii="Arial" w:hAnsi="Arial" w:cs="Arial"/>
          <w:b/>
          <w:bCs/>
          <w:color w:val="auto"/>
        </w:rPr>
        <w:t>Podmiot Objęty Sankcjami</w:t>
      </w:r>
      <w:r w:rsidRPr="000513C3">
        <w:rPr>
          <w:rFonts w:ascii="Arial" w:hAnsi="Arial" w:cs="Arial"/>
          <w:color w:val="auto"/>
        </w:rPr>
        <w:t>”),</w:t>
      </w:r>
    </w:p>
    <w:p w14:paraId="341FEFF0" w14:textId="77777777" w:rsidR="00387A5C" w:rsidRPr="000513C3" w:rsidRDefault="00387A5C" w:rsidP="001053E6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są bezpośrednio lub pośrednio własnością lub nie są kontrolowane przez osoby prawne lub fizyczne spełniające kryteria opisane w pkt </w:t>
      </w:r>
      <w:r>
        <w:rPr>
          <w:rFonts w:ascii="Arial" w:hAnsi="Arial" w:cs="Arial"/>
          <w:color w:val="auto"/>
        </w:rPr>
        <w:t>2</w:t>
      </w:r>
      <w:r w:rsidRPr="000513C3">
        <w:rPr>
          <w:rFonts w:ascii="Arial" w:hAnsi="Arial" w:cs="Arial"/>
          <w:color w:val="auto"/>
        </w:rPr>
        <w:t>,</w:t>
      </w:r>
    </w:p>
    <w:p w14:paraId="4844AB12" w14:textId="77777777" w:rsidR="00387A5C" w:rsidRPr="000513C3" w:rsidRDefault="00387A5C" w:rsidP="001053E6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zamieszkują lub nie posiadają siedziby lub głównego miejsca działalności </w:t>
      </w:r>
      <w:r>
        <w:rPr>
          <w:rFonts w:ascii="Arial" w:hAnsi="Arial" w:cs="Arial"/>
          <w:color w:val="auto"/>
        </w:rPr>
        <w:br/>
      </w:r>
      <w:r w:rsidRPr="000513C3">
        <w:rPr>
          <w:rFonts w:ascii="Arial" w:hAnsi="Arial" w:cs="Arial"/>
          <w:color w:val="auto"/>
        </w:rPr>
        <w:t>w państwie objętym Przepisami Sankcyjnymi lub nie są utworzone pod prawem państwa objętego Przepisami Sankcyjnymi</w:t>
      </w:r>
      <w:r>
        <w:rPr>
          <w:rFonts w:ascii="Arial" w:hAnsi="Arial" w:cs="Arial"/>
          <w:color w:val="auto"/>
        </w:rPr>
        <w:t>,</w:t>
      </w:r>
    </w:p>
    <w:p w14:paraId="0D63A610" w14:textId="77777777" w:rsidR="00387A5C" w:rsidRPr="000513C3" w:rsidRDefault="00387A5C" w:rsidP="001053E6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spacing w:after="240"/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uczestniczą w żadnym postępowaniu lub dochodzeniu prowadzonym przeciwko nim w związku z naruszeniem jakichkolwiek Przepisów Sankcyjnych.</w:t>
      </w:r>
    </w:p>
    <w:p w14:paraId="42E66318" w14:textId="77777777" w:rsidR="00387A5C" w:rsidRDefault="00387A5C" w:rsidP="00387A5C">
      <w:pPr>
        <w:rPr>
          <w:lang w:eastAsia="pl-PL"/>
        </w:rPr>
      </w:pPr>
    </w:p>
    <w:p w14:paraId="5A70331E" w14:textId="7DE4C00C" w:rsidR="00387A5C" w:rsidRPr="000513C3" w:rsidRDefault="00387A5C" w:rsidP="00387A5C">
      <w:pPr>
        <w:pStyle w:val="Tekstprzypisudolnego"/>
        <w:spacing w:after="60"/>
        <w:jc w:val="both"/>
        <w:rPr>
          <w:rFonts w:ascii="Arial" w:hAnsi="Arial" w:cs="Arial"/>
        </w:rPr>
      </w:pPr>
    </w:p>
    <w:p w14:paraId="2C447CB0" w14:textId="77777777" w:rsidR="00387A5C" w:rsidRPr="00335750" w:rsidRDefault="00387A5C" w:rsidP="00387A5C">
      <w:pPr>
        <w:rPr>
          <w:lang w:eastAsia="pl-PL"/>
        </w:rPr>
      </w:pPr>
    </w:p>
    <w:p w14:paraId="259043BD" w14:textId="77777777" w:rsidR="004B3F43" w:rsidRDefault="004B3F43" w:rsidP="004B3F4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4B3F43" w:rsidRPr="00972405" w14:paraId="505268F8" w14:textId="77777777" w:rsidTr="00925747">
        <w:trPr>
          <w:cantSplit/>
          <w:trHeight w:val="703"/>
          <w:jc w:val="center"/>
        </w:trPr>
        <w:tc>
          <w:tcPr>
            <w:tcW w:w="307" w:type="pct"/>
            <w:shd w:val="clear" w:color="auto" w:fill="D99594" w:themeFill="accent2" w:themeFillTint="99"/>
            <w:vAlign w:val="center"/>
          </w:tcPr>
          <w:p w14:paraId="049446F0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154" w:type="pct"/>
            <w:shd w:val="clear" w:color="auto" w:fill="D99594" w:themeFill="accent2" w:themeFillTint="99"/>
            <w:vAlign w:val="center"/>
          </w:tcPr>
          <w:p w14:paraId="47721F55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D99594" w:themeFill="accent2" w:themeFillTint="99"/>
            <w:vAlign w:val="center"/>
          </w:tcPr>
          <w:p w14:paraId="0028D7ED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Podpis(y) osoby(osób) uprawnionej</w:t>
            </w:r>
            <w:r w:rsidRPr="00925747" w:rsidDel="000F660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(ych)</w:t>
            </w:r>
          </w:p>
        </w:tc>
        <w:tc>
          <w:tcPr>
            <w:tcW w:w="937" w:type="pct"/>
            <w:shd w:val="clear" w:color="auto" w:fill="D99594" w:themeFill="accent2" w:themeFillTint="99"/>
            <w:vAlign w:val="center"/>
          </w:tcPr>
          <w:p w14:paraId="39F03C9F" w14:textId="2B0C89C4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 xml:space="preserve">Miejscowość </w:t>
            </w:r>
            <w:r w:rsidR="00925747" w:rsidRPr="00925747"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i data</w:t>
            </w:r>
          </w:p>
        </w:tc>
      </w:tr>
      <w:tr w:rsidR="004B3F43" w:rsidRPr="00972405" w14:paraId="7C639407" w14:textId="77777777" w:rsidTr="00483169">
        <w:trPr>
          <w:cantSplit/>
          <w:trHeight w:val="674"/>
          <w:jc w:val="center"/>
        </w:trPr>
        <w:tc>
          <w:tcPr>
            <w:tcW w:w="307" w:type="pct"/>
          </w:tcPr>
          <w:p w14:paraId="0491C5B8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14:paraId="675ACC3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159C99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14:paraId="0C97EE7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14:paraId="3BA3223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9F78724" w14:textId="77777777" w:rsidR="00C70F2B" w:rsidRDefault="00C70F2B" w:rsidP="004B3F43"/>
    <w:p w14:paraId="75604F51" w14:textId="77777777" w:rsidR="00A318C7" w:rsidRDefault="00A318C7" w:rsidP="004B3F43"/>
    <w:p w14:paraId="60C3232B" w14:textId="77777777" w:rsidR="00A318C7" w:rsidRDefault="00A318C7" w:rsidP="004B3F43"/>
    <w:p w14:paraId="79CB26EF" w14:textId="77777777" w:rsidR="00A318C7" w:rsidRDefault="00A318C7" w:rsidP="004B3F43"/>
    <w:p w14:paraId="662F10E9" w14:textId="77777777" w:rsidR="001268DD" w:rsidRPr="001268DD" w:rsidRDefault="007075E9" w:rsidP="001268DD">
      <w:pPr>
        <w:spacing w:after="60"/>
        <w:jc w:val="right"/>
        <w:rPr>
          <w:rFonts w:ascii="Arial" w:hAnsi="Arial" w:cs="Arial"/>
          <w:b/>
        </w:rPr>
      </w:pPr>
      <w:r w:rsidRPr="001268DD">
        <w:rPr>
          <w:rFonts w:ascii="Arial" w:hAnsi="Arial" w:cs="Arial"/>
        </w:rPr>
        <w:lastRenderedPageBreak/>
        <w:t>[</w:t>
      </w:r>
      <w:r w:rsidRPr="001268DD">
        <w:rPr>
          <w:rFonts w:ascii="Arial" w:hAnsi="Arial" w:cs="Arial"/>
          <w:b/>
        </w:rPr>
        <w:t>Załącznik nr 1.2</w:t>
      </w:r>
      <w:r w:rsidRPr="001268DD">
        <w:rPr>
          <w:rFonts w:ascii="Arial" w:hAnsi="Arial" w:cs="Arial"/>
        </w:rPr>
        <w:t xml:space="preserve"> do Zapytania ofertowego]</w:t>
      </w:r>
    </w:p>
    <w:p w14:paraId="2FECA0E3" w14:textId="77777777" w:rsidR="001268DD" w:rsidRDefault="001268DD" w:rsidP="001268DD">
      <w:pPr>
        <w:pStyle w:val="Akapitzlist"/>
        <w:spacing w:after="60"/>
        <w:ind w:left="567"/>
        <w:jc w:val="both"/>
        <w:rPr>
          <w:rFonts w:ascii="Arial" w:hAnsi="Arial" w:cs="Arial"/>
          <w:b/>
        </w:rPr>
      </w:pPr>
    </w:p>
    <w:p w14:paraId="29151359" w14:textId="77777777" w:rsidR="007B24DA" w:rsidRPr="001F2F3B" w:rsidRDefault="007B24DA" w:rsidP="007B24DA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</w:rPr>
      </w:pPr>
      <w:r w:rsidRPr="001F2F3B">
        <w:rPr>
          <w:noProof/>
          <w:lang w:eastAsia="pl-PL"/>
        </w:rPr>
        <w:drawing>
          <wp:inline distT="0" distB="0" distL="0" distR="0" wp14:anchorId="4682A8EF" wp14:editId="1D97B3A4">
            <wp:extent cx="972000" cy="980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1A5B" w14:textId="77777777" w:rsidR="00633868" w:rsidRDefault="00633868" w:rsidP="00633868">
      <w:pPr>
        <w:pStyle w:val="Akapitzlist"/>
        <w:spacing w:after="60"/>
        <w:ind w:left="567"/>
        <w:jc w:val="both"/>
        <w:rPr>
          <w:rFonts w:ascii="Arial" w:hAnsi="Arial" w:cs="Arial"/>
          <w:b/>
        </w:rPr>
      </w:pPr>
    </w:p>
    <w:p w14:paraId="3D107396" w14:textId="77777777" w:rsidR="00633868" w:rsidRDefault="00633868" w:rsidP="00633868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</w:p>
    <w:p w14:paraId="3B2F279F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b/>
          <w:bCs/>
          <w:sz w:val="32"/>
          <w:szCs w:val="32"/>
        </w:rPr>
        <w:t>KLAUZULE INFORMACYJNE</w:t>
      </w:r>
    </w:p>
    <w:p w14:paraId="1B0FC858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w przypadku przekazywania danych osobowych inne niż bezpośrednio nas dotyczące wobec czego: </w:t>
      </w:r>
    </w:p>
    <w:p w14:paraId="478599AE" w14:textId="77777777" w:rsidR="00633868" w:rsidRDefault="00633868" w:rsidP="001053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wypełniliśmy obowiązki informacyjne przewidziane w art. 13 lub art. 14 RODO wobec osób fizycznych, od których dane osobowe zostały bezpośrednio lub pośrednio pozyskane w celu ubiegania się o udzielenie zakupu w niniejszym postępowaniu; </w:t>
      </w:r>
    </w:p>
    <w:p w14:paraId="6B658D83" w14:textId="77777777" w:rsidR="00633868" w:rsidRDefault="00633868" w:rsidP="001053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poinformowaliśmy wszystkie osoby fizyczne, których dane zostały przekazane Zamawiającemu w związku z prowadzonym Postępowaniem, o przetwarzaniu ich danych osobowych przez Zamawiającego oraz wypełniliśmy w imieniu Zamawiającego obowiązek informacyjny przewidziany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Dostawca przekaże Zamawiającemu w związku z prowadzonym Postępowaniem oraz realizacją umowy, w szczególności poprzez przekazanie pracownikom/reprezentantom Dostawcy klauzul informacyjnych stanowiących załącznik do Zapytania ofertowego,</w:t>
      </w:r>
    </w:p>
    <w:p w14:paraId="31F2CA9C" w14:textId="77777777" w:rsidR="00633868" w:rsidRDefault="00633868" w:rsidP="001053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zobowiązujemy się do przekazania informacji, w zakresie, o którym mowa pkt b) powyżej, także osobom, których dane zostaną przekazane Zamawiającemu w ww. celu na dalszych etapach Postępowania. </w:t>
      </w:r>
    </w:p>
    <w:p w14:paraId="4A538B6D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218BCC1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A0DD7A9" w14:textId="420FD3E6" w:rsidR="00633868" w:rsidRDefault="00633868" w:rsidP="00633868">
      <w:pPr>
        <w:jc w:val="center"/>
        <w:rPr>
          <w:i/>
          <w:iCs/>
          <w:color w:val="EE0000"/>
        </w:rPr>
      </w:pPr>
      <w:r>
        <w:rPr>
          <w:b/>
          <w:bCs/>
          <w:i/>
          <w:iCs/>
          <w:color w:val="EE0000"/>
        </w:rPr>
        <w:t>Wybór w Connect</w:t>
      </w:r>
      <w:r>
        <w:rPr>
          <w:i/>
          <w:iCs/>
          <w:color w:val="EE0000"/>
        </w:rPr>
        <w:t xml:space="preserve"> TAK/NIE </w:t>
      </w:r>
      <w:r w:rsidRPr="00CF57FD">
        <w:rPr>
          <w:b/>
          <w:bCs/>
          <w:i/>
          <w:iCs/>
          <w:color w:val="EE0000"/>
        </w:rPr>
        <w:t xml:space="preserve">dodatkowo </w:t>
      </w:r>
      <w:r w:rsidR="00A36577" w:rsidRPr="00CF57FD">
        <w:rPr>
          <w:b/>
          <w:bCs/>
          <w:i/>
          <w:iCs/>
          <w:color w:val="EE0000"/>
        </w:rPr>
        <w:t>powyższy</w:t>
      </w:r>
      <w:r w:rsidRPr="00CF57FD">
        <w:rPr>
          <w:b/>
          <w:bCs/>
          <w:i/>
          <w:iCs/>
          <w:color w:val="EE0000"/>
        </w:rPr>
        <w:t xml:space="preserve"> załącznik nr 1.2</w:t>
      </w:r>
      <w:r>
        <w:rPr>
          <w:i/>
          <w:iCs/>
          <w:color w:val="EE0000"/>
        </w:rPr>
        <w:t xml:space="preserve"> do podpisania przez Dostawcę dołączony do Zapytania ofertowego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007"/>
        <w:gridCol w:w="2980"/>
        <w:gridCol w:w="1743"/>
      </w:tblGrid>
      <w:tr w:rsidR="00633868" w14:paraId="1D62AB34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01733EE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5301183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401C93E6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(ych)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362B91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633868" w14:paraId="2C904718" w14:textId="77777777">
        <w:trPr>
          <w:cantSplit/>
          <w:trHeight w:val="674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E30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F65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2EE50E8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09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54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36042FB2" w14:textId="77777777" w:rsidR="00633868" w:rsidRDefault="00633868" w:rsidP="00633868">
      <w:pPr>
        <w:jc w:val="center"/>
        <w:rPr>
          <w:i/>
          <w:iCs/>
        </w:rPr>
      </w:pPr>
    </w:p>
    <w:p w14:paraId="471A0F6D" w14:textId="77777777" w:rsidR="007B24DA" w:rsidRPr="001F2F3B" w:rsidRDefault="007B24DA" w:rsidP="007B24DA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  <w:bookmarkStart w:id="0" w:name="_Toc184286474"/>
      <w:r w:rsidRPr="001F2F3B">
        <w:rPr>
          <w:rFonts w:ascii="Arial" w:hAnsi="Arial" w:cs="Arial"/>
          <w:b/>
        </w:rPr>
        <w:lastRenderedPageBreak/>
        <w:t>Podmiot ubiegający się o zamówienie będący osobą fizyczną - klauzula informacyjna stosowana w postępowaniach zakupowych</w:t>
      </w:r>
      <w:bookmarkEnd w:id="0"/>
    </w:p>
    <w:p w14:paraId="4DCEAD60" w14:textId="77777777" w:rsidR="007B24DA" w:rsidRPr="001F2F3B" w:rsidRDefault="007B24DA" w:rsidP="007B24DA">
      <w:pPr>
        <w:keepNext/>
        <w:keepLines/>
        <w:spacing w:before="40" w:after="0"/>
        <w:ind w:left="567" w:hanging="567"/>
        <w:jc w:val="both"/>
        <w:outlineLvl w:val="1"/>
        <w:rPr>
          <w:rFonts w:ascii="Arial" w:hAnsi="Arial" w:cs="Arial"/>
          <w:b/>
        </w:rPr>
      </w:pPr>
    </w:p>
    <w:p w14:paraId="0CDE217B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spółka z ograniczoną odpowiedzialnością (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40B72AD9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</w:t>
      </w:r>
      <w:r w:rsidRPr="001F2F3B">
        <w:rPr>
          <w:rFonts w:ascii="Arial" w:eastAsia="Calibri" w:hAnsi="Arial" w:cs="Arial"/>
          <w:sz w:val="20"/>
          <w:szCs w:val="20"/>
        </w:rPr>
        <w:br/>
        <w:t xml:space="preserve">e-mail </w:t>
      </w:r>
      <w:sdt>
        <w:sdtPr>
          <w:rPr>
            <w:rFonts w:eastAsia="Calibri" w:cs="Arial"/>
          </w:rPr>
          <w:id w:val="-1085223508"/>
        </w:sdtPr>
        <w:sdtEndPr/>
        <w:sdtContent>
          <w:sdt>
            <w:sdtPr>
              <w:rPr>
                <w:rFonts w:eastAsia="Calibri" w:cs="Arial"/>
              </w:rPr>
              <w:id w:val="-1708406982"/>
            </w:sdtPr>
            <w:sdtEndPr/>
            <w:sdtContent>
              <w:hyperlink r:id="rId13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daneosobowe@myorlen.pl</w:t>
                </w:r>
              </w:hyperlink>
              <w:r w:rsidRPr="001F2F3B">
                <w:rPr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w każdej sprawie dotyczącej przetwarzania Pani/Pana danych osobowych. </w:t>
      </w:r>
    </w:p>
    <w:p w14:paraId="4DF3A564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przetwarzane:</w:t>
      </w:r>
    </w:p>
    <w:p w14:paraId="171CD003" w14:textId="77777777" w:rsidR="007B24DA" w:rsidRPr="001F2F3B" w:rsidRDefault="007B24DA" w:rsidP="001053E6">
      <w:pPr>
        <w:numPr>
          <w:ilvl w:val="0"/>
          <w:numId w:val="27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weryfikacji poprawności i aktualności Pani/Pana danych, wiarygodności kontrahentów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(art. 6 ust. 1 lit. f Rozporządzenia Parlamentu Europejskiego i Rady (UE) 2016/679 z dnia 27.04.2016 r. w sprawie ochrony osób fizycznych w związku z przetwarzaniem danych osobowych i w sprawie swobodnego przepływu takich danych oraz uchylenia dyrektywy 95/46/WE (ogólne rozporządzenie o ochronie danych), dalej „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ROD</w:t>
      </w:r>
      <w:r w:rsidRPr="001F2F3B">
        <w:rPr>
          <w:rFonts w:ascii="Arial" w:eastAsia="Calibri" w:hAnsi="Arial" w:cs="Arial"/>
          <w:b/>
          <w:sz w:val="20"/>
          <w:szCs w:val="20"/>
        </w:rPr>
        <w:t>O</w:t>
      </w:r>
      <w:r w:rsidRPr="001F2F3B">
        <w:rPr>
          <w:rFonts w:ascii="Arial" w:eastAsia="Calibri" w:hAnsi="Arial" w:cs="Arial"/>
          <w:bCs/>
          <w:sz w:val="20"/>
          <w:szCs w:val="20"/>
        </w:rPr>
        <w:t>”);</w:t>
      </w:r>
    </w:p>
    <w:p w14:paraId="4764BF08" w14:textId="77777777" w:rsidR="007B24DA" w:rsidRPr="001F2F3B" w:rsidRDefault="007B24DA" w:rsidP="001053E6">
      <w:pPr>
        <w:numPr>
          <w:ilvl w:val="0"/>
          <w:numId w:val="27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związku z prowadzonym postępowaniem zakupowym, w którym bierze Pani/Pan udział – podstawą prawną przetwarzania jest art. 6 ust. 1 lit. b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7F017BBB" w14:textId="77777777" w:rsidR="007B24DA" w:rsidRPr="001F2F3B" w:rsidRDefault="007B24DA" w:rsidP="001053E6">
      <w:pPr>
        <w:numPr>
          <w:ilvl w:val="0"/>
          <w:numId w:val="27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dla celów wypełnienia obowiązków prawnych ciążących na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76F4AF5D" w14:textId="77777777" w:rsidR="007B24DA" w:rsidRPr="001F2F3B" w:rsidRDefault="007B24DA" w:rsidP="001053E6">
      <w:pPr>
        <w:numPr>
          <w:ilvl w:val="0"/>
          <w:numId w:val="27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realizacji prawnie uzasadnionego interesu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polegającego na ewentualnym ustaleniu lub dochodzeniu roszczeń lub obronie przed roszczeniami – podstawą prawną przetwarzania jest prawnie uzasadniony interes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(art. 6 ust. 1 lit. f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).</w:t>
      </w:r>
    </w:p>
    <w:p w14:paraId="23F87B7F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w zakresie numeru REGON i PKD zostały pozyskane z publicznie dostępnych rejestrów.</w:t>
      </w:r>
    </w:p>
    <w:p w14:paraId="0EA68298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vertAlign w:val="superscript"/>
        </w:rPr>
        <w:footnoteReference w:id="1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</w:t>
      </w:r>
      <w:r w:rsidRPr="001F2F3B">
        <w:rPr>
          <w:rFonts w:eastAsia="Calibri" w:cs="Arial"/>
        </w:rPr>
        <w:t xml:space="preserve"> </w:t>
      </w:r>
      <w:r w:rsidRPr="001F2F3B">
        <w:rPr>
          <w:rFonts w:ascii="Arial" w:eastAsia="Calibri" w:hAnsi="Arial" w:cs="Arial"/>
          <w:sz w:val="20"/>
        </w:rPr>
        <w:t>jak również</w:t>
      </w:r>
      <w:r w:rsidRPr="001F2F3B">
        <w:rPr>
          <w:rFonts w:eastAsia="Calibri" w:cs="Arial"/>
          <w:sz w:val="20"/>
        </w:rPr>
        <w:t xml:space="preserve"> </w:t>
      </w:r>
      <w:r w:rsidRPr="001F2F3B">
        <w:rPr>
          <w:rFonts w:ascii="Arial" w:eastAsia="Calibri" w:hAnsi="Arial" w:cs="Arial"/>
          <w:sz w:val="20"/>
          <w:szCs w:val="20"/>
        </w:rPr>
        <w:t>podmiotom uzyskującym dostęp do danych w oparciu o przepisy z zakresu jawności informacji publicznej, w zakresie przewidzianym przez te przepisy.</w:t>
      </w:r>
    </w:p>
    <w:p w14:paraId="24ECB153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złożonej przez Panią/Pana oferty. Okres przetwarzania może zostać każdorazowo przedłużony o okres przedawnienia roszczeń, jeżeli przetwarzanie danych osobowych będzie niezbędne dla dochodzenia ewentualnych roszczeń lub obrony przed takimi roszczeniami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. </w:t>
      </w:r>
      <w:r w:rsidRPr="001F2F3B">
        <w:rPr>
          <w:rFonts w:ascii="Arial" w:eastAsia="Calibri" w:hAnsi="Arial" w:cs="Arial"/>
          <w:iCs/>
          <w:sz w:val="20"/>
          <w:szCs w:val="20"/>
        </w:rPr>
        <w:t>Po tym okresie dane będą przetwarzane jedynie w zakresie i przez czas wymagany przepisami prawa, w tym przepisami o rachunkowości oraz przepisami dotyczącymi archiwizacji.</w:t>
      </w:r>
    </w:p>
    <w:p w14:paraId="275B8828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prawo dostępu do treści danych oraz żądania ich sprostowania, usunięcia, ograniczenia przetwarzania oraz prawo do przenoszenia danych. </w:t>
      </w:r>
    </w:p>
    <w:p w14:paraId="7D83398C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Względem przetwarzania danych osobowych dla celów określonych w ust. 3 pkt 1 oraz pkt 4 przysługuje Pani/Panu prawo wniesienia sprzeciwu z przyczyn związanych z Pani/Pana szczególną sytuacją. Dla celów dowodowych,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 elektroniczną.</w:t>
      </w:r>
    </w:p>
    <w:p w14:paraId="2E43B9F4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7741967C" w14:textId="77777777" w:rsidR="007B24DA" w:rsidRPr="001F2F3B" w:rsidRDefault="007B24DA" w:rsidP="001053E6">
      <w:pPr>
        <w:numPr>
          <w:ilvl w:val="0"/>
          <w:numId w:val="26"/>
        </w:numPr>
        <w:spacing w:after="60" w:line="259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Podanie danych jest wymagane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 celu wzięcia udziału w postępowaniu zakupowym. Brak podania danych będzie skutkował niemożliwością wzięcia udziału w prowadzonym postępowaniu zakupowym. </w:t>
      </w:r>
    </w:p>
    <w:p w14:paraId="2A3712E0" w14:textId="77777777" w:rsidR="007B24DA" w:rsidRPr="001F2F3B" w:rsidRDefault="007B24DA" w:rsidP="007B24DA">
      <w:pPr>
        <w:spacing w:after="6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DDBF0B9" w14:textId="77777777" w:rsidR="007B24DA" w:rsidRPr="001F2F3B" w:rsidRDefault="007B24DA" w:rsidP="007B24DA">
      <w:pPr>
        <w:keepNext/>
        <w:keepLines/>
        <w:spacing w:before="120" w:after="120"/>
        <w:jc w:val="both"/>
        <w:outlineLvl w:val="1"/>
        <w:rPr>
          <w:rFonts w:ascii="Arial" w:hAnsi="Arial" w:cs="Arial"/>
          <w:b/>
        </w:rPr>
      </w:pPr>
      <w:bookmarkStart w:id="1" w:name="_Toc184286475"/>
      <w:r w:rsidRPr="001F2F3B">
        <w:rPr>
          <w:rFonts w:ascii="Arial" w:hAnsi="Arial" w:cs="Arial"/>
          <w:b/>
        </w:rPr>
        <w:t>Osoby reprezentujące podmiot ubiegający się o zamówienie – klauzula stosowana w postępowaniach zakupowych</w:t>
      </w:r>
      <w:bookmarkEnd w:id="1"/>
      <w:r w:rsidRPr="001F2F3B">
        <w:rPr>
          <w:rFonts w:ascii="Arial" w:hAnsi="Arial" w:cs="Arial"/>
          <w:b/>
        </w:rPr>
        <w:t xml:space="preserve"> </w:t>
      </w:r>
    </w:p>
    <w:p w14:paraId="19AE986A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Administratorem Pani/Pana danych osobowych jest myORLEN spółka z ograniczoną odpowiedzialnością (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5A19DE9E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e-mail </w:t>
      </w:r>
      <w:sdt>
        <w:sdtPr>
          <w:rPr>
            <w:rFonts w:ascii="Arial" w:eastAsia="Calibri" w:hAnsi="Arial" w:cs="Arial"/>
            <w:sz w:val="20"/>
            <w:szCs w:val="20"/>
          </w:rPr>
          <w:id w:val="1666505760"/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411668223"/>
            </w:sdtPr>
            <w:sdtEndPr/>
            <w:sdtContent>
              <w:hyperlink r:id="rId14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daneosobowe.od@myorlen.pl</w:t>
                </w:r>
              </w:hyperlink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 w każdej sprawie dotyczącej przetwarzania Pani/Pana danych osobowych.</w:t>
      </w:r>
    </w:p>
    <w:p w14:paraId="2D7E3183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zostały udostępnione przez podmiot, którego Pani/Pan reprezentuje w związku z prowadzonym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postępowaniem zakupowym oraz pozyskane przez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z rejestrów publicznych.</w:t>
      </w:r>
    </w:p>
    <w:p w14:paraId="5D3E2775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Zakres Pani/Pana danych osobowych przetwarzanych przez myORLEN obejmuje imię i nazwisko, służbowe dane kontaktowe, informacje zawarte w rejestrach publicznych lub w pełnomocnictwie.</w:t>
      </w:r>
    </w:p>
    <w:p w14:paraId="347CAE8A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 w celu:</w:t>
      </w:r>
    </w:p>
    <w:p w14:paraId="2E40A15A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1) weryfikacji poprawności i aktualności Pani/Pana danych, wiarygodności kontrahentów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 xml:space="preserve">myORLEN </w:t>
      </w:r>
      <w:r w:rsidRPr="001F2F3B">
        <w:rPr>
          <w:rFonts w:ascii="Arial" w:eastAsia="Calibri" w:hAnsi="Arial" w:cs="Arial"/>
          <w:bCs/>
          <w:sz w:val="20"/>
          <w:szCs w:val="20"/>
        </w:rPr>
        <w:t>(art. 6 ust. 1 lit. f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dalej „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bCs/>
          <w:sz w:val="20"/>
          <w:szCs w:val="20"/>
        </w:rPr>
        <w:t>”</w:t>
      </w:r>
      <w:r w:rsidRPr="001F2F3B">
        <w:rPr>
          <w:rFonts w:ascii="Arial" w:eastAsia="Calibri" w:hAnsi="Arial" w:cs="Arial"/>
          <w:sz w:val="20"/>
          <w:szCs w:val="20"/>
        </w:rPr>
        <w:t>);</w:t>
      </w:r>
    </w:p>
    <w:p w14:paraId="007ABC89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2) prowadzenia postępowania zakupowego przez </w:t>
      </w:r>
      <w:r w:rsidRPr="001F2F3B">
        <w:rPr>
          <w:rFonts w:ascii="Arial" w:eastAsia="Calibri" w:hAnsi="Arial" w:cs="Arial"/>
          <w:b/>
          <w:sz w:val="20"/>
          <w:szCs w:val="20"/>
        </w:rPr>
        <w:t xml:space="preserve">myORLEN, </w:t>
      </w:r>
      <w:r w:rsidRPr="001F2F3B">
        <w:rPr>
          <w:rFonts w:ascii="Arial" w:eastAsia="Calibri" w:hAnsi="Arial" w:cs="Arial"/>
          <w:sz w:val="20"/>
          <w:szCs w:val="20"/>
        </w:rPr>
        <w:t xml:space="preserve">o które ubiega się reprezentowany przez Panią/Pana podmiot – podstawą prawną przetwarzania jest prawnie uzasadniony interes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oraz tego podmiotu, zgodnie art. 6 ust. 1 lit. f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 Prawnie uzasadniony interes polega na zapewnieniu wiarygodnej identyfikacji kontrahenta i osoby go reprezentującej;</w:t>
      </w:r>
    </w:p>
    <w:p w14:paraId="7F9F8824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3) dla celów wypełnienia obowiązków prawnych ciążących na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2636CC02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 jak również podmiotom uzyskującym dostęp do danych w oparciu o przepisy z zakresu jawności informacji publicznej, w zakresie przewidzianym przez te przepisy.</w:t>
      </w:r>
    </w:p>
    <w:p w14:paraId="1F3D4291" w14:textId="77777777" w:rsidR="007B24DA" w:rsidRPr="001F2F3B" w:rsidRDefault="007B24DA" w:rsidP="001053E6">
      <w:pPr>
        <w:numPr>
          <w:ilvl w:val="0"/>
          <w:numId w:val="28"/>
        </w:numPr>
        <w:spacing w:after="1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 przez okres niezbędny do przeprowadzenia postępowania zakupowego oraz przez okres wykonywania umowy, w razie wyboru oferty złożonej przez podmiot, który Pani/Pan reprezentuje. Okres przetwarzania może zostać każdorazowo przedłużony o okres przedawnienia roszczeń, jeżeli przetwarzanie danych osobowych będzie niezbędne dla dochodzenia ewentualnych roszczeń lub obrony przed takimi roszczeniami przez myORLEN. Po tym okresie dane będą przetwarzane jedynie w zakresie i przez czas wymagany przepisami prawa, w tym przepisami o rachunkowości oraz przepisami dotyczącymi archiwizacji.</w:t>
      </w:r>
    </w:p>
    <w:p w14:paraId="0C2F865A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Przysługuje Pani/Panu prawo dostępu do treści danych, żądania ich sprostowania, usunięcia oraz ograniczenia przetwarzania.</w:t>
      </w:r>
    </w:p>
    <w:p w14:paraId="1641DDB9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prawo wniesienia sprzeciwu względem przetwarzania danych osobowych w celu określonym w ust. 5 pkt 1)oraz w pkt 2) powyżej, z przyczyn związanych z Pani/Pana szczególną sytuacją. Dla celów dowodowych, </w:t>
      </w:r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 elektroniczną.</w:t>
      </w:r>
    </w:p>
    <w:p w14:paraId="77E3D06E" w14:textId="77777777" w:rsidR="007B24DA" w:rsidRPr="001F2F3B" w:rsidRDefault="007B24DA" w:rsidP="001053E6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hAnsi="Arial" w:cs="Arial"/>
          <w:sz w:val="20"/>
          <w:szCs w:val="20"/>
        </w:rPr>
        <w:t>umowy.</w:t>
      </w:r>
      <w:bookmarkStart w:id="2" w:name="_Toc520712885"/>
      <w:bookmarkEnd w:id="2"/>
    </w:p>
    <w:p w14:paraId="79BFFE13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5831151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03C385B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14AAC10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8B7B3B5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76150C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F125596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D6A285F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9B85ED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56D9E87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677B2E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1ED8142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F8489E2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AA72D4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803ECAE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99BBBDB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E946F02" w14:textId="77777777" w:rsidR="007B24DA" w:rsidRDefault="007B24DA" w:rsidP="007528CD">
      <w:pPr>
        <w:spacing w:after="120" w:line="240" w:lineRule="auto"/>
        <w:jc w:val="center"/>
        <w:rPr>
          <w:rFonts w:ascii="Arial" w:hAnsi="Arial" w:cs="Arial"/>
          <w:b/>
          <w:i/>
        </w:rPr>
      </w:pPr>
    </w:p>
    <w:p w14:paraId="7D624A7B" w14:textId="77777777" w:rsidR="007075E9" w:rsidRDefault="007075E9" w:rsidP="007528CD">
      <w:pPr>
        <w:spacing w:after="120" w:line="240" w:lineRule="auto"/>
        <w:jc w:val="center"/>
        <w:rPr>
          <w:rFonts w:ascii="Arial" w:hAnsi="Arial" w:cs="Arial"/>
          <w:b/>
          <w:i/>
        </w:rPr>
      </w:pPr>
    </w:p>
    <w:p w14:paraId="6319AF25" w14:textId="77777777" w:rsidR="007528CD" w:rsidRPr="009C3609" w:rsidRDefault="007528CD" w:rsidP="007528CD">
      <w:pPr>
        <w:pStyle w:val="Akapitzlist"/>
        <w:spacing w:after="60"/>
        <w:ind w:left="360"/>
        <w:jc w:val="both"/>
        <w:rPr>
          <w:rFonts w:ascii="Arial" w:hAnsi="Arial" w:cs="Arial"/>
          <w:b/>
        </w:rPr>
      </w:pPr>
    </w:p>
    <w:p w14:paraId="6B60FB93" w14:textId="77777777" w:rsidR="007528CD" w:rsidRPr="006E3436" w:rsidRDefault="007528CD" w:rsidP="007528CD">
      <w:pPr>
        <w:spacing w:after="60"/>
        <w:jc w:val="center"/>
        <w:rPr>
          <w:rFonts w:ascii="Arial" w:hAnsi="Arial" w:cs="Arial"/>
          <w:b/>
          <w:color w:val="548DD4" w:themeColor="text2" w:themeTint="99"/>
          <w:sz w:val="20"/>
          <w:szCs w:val="20"/>
        </w:rPr>
      </w:pPr>
    </w:p>
    <w:p w14:paraId="33AC6F16" w14:textId="77777777" w:rsidR="007528CD" w:rsidRDefault="007528CD" w:rsidP="007528CD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792E614D" w14:textId="77777777" w:rsidR="007528CD" w:rsidRPr="00BB250C" w:rsidRDefault="007528CD" w:rsidP="007528CD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05259F82" w14:textId="77777777" w:rsidR="005418F3" w:rsidRDefault="005418F3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FA92CE2" w14:textId="77777777" w:rsidR="00553C5C" w:rsidRDefault="00553C5C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5C324D75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ECAB5BE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3A2FE21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40A4CFFD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66E25D1B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4039F378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DFD872B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9A9EE91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8539C01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2E46C7B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490F964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949518E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C53A8B3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51AD857" w14:textId="77777777" w:rsidR="00F00A7A" w:rsidRDefault="00F00A7A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D104066" w14:textId="77777777" w:rsidR="007E4092" w:rsidRDefault="007E4092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4248"/>
        <w:gridCol w:w="1195"/>
        <w:gridCol w:w="3737"/>
      </w:tblGrid>
      <w:tr w:rsidR="00F00A7A" w:rsidRPr="00A74538" w14:paraId="789AA605" w14:textId="77777777" w:rsidTr="00A21A1F">
        <w:trPr>
          <w:trHeight w:val="80"/>
        </w:trPr>
        <w:tc>
          <w:tcPr>
            <w:tcW w:w="9180" w:type="dxa"/>
            <w:gridSpan w:val="3"/>
          </w:tcPr>
          <w:p w14:paraId="206155E8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bookmarkStart w:id="3" w:name="_Toc412559735"/>
          </w:p>
          <w:p w14:paraId="3F3E0299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4E0F19F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D6FE5F9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ACEF8D3" w14:textId="34A23249" w:rsidR="00F00A7A" w:rsidRPr="00A74538" w:rsidRDefault="008A3448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8A3448">
              <w:rPr>
                <w:rFonts w:ascii="Arial" w:hAnsi="Arial" w:cs="Arial"/>
                <w:b/>
              </w:rPr>
              <w:t>[</w:t>
            </w:r>
            <w:r w:rsidRPr="00925747">
              <w:rPr>
                <w:rFonts w:ascii="Arial" w:hAnsi="Arial" w:cs="Arial"/>
                <w:b/>
              </w:rPr>
              <w:t xml:space="preserve">Załącznik </w:t>
            </w:r>
            <w:r w:rsidRPr="00925747">
              <w:rPr>
                <w:rFonts w:ascii="Arial" w:hAnsi="Arial" w:cs="Arial"/>
                <w:b/>
                <w:color w:val="000000" w:themeColor="text1"/>
              </w:rPr>
              <w:t>nr 1.</w:t>
            </w:r>
            <w:r w:rsidR="00925747" w:rsidRPr="00925747"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925747" w:rsidRPr="00925747">
              <w:rPr>
                <w:rFonts w:ascii="Arial" w:hAnsi="Arial" w:cs="Arial"/>
                <w:b/>
                <w:color w:val="0070C0"/>
              </w:rPr>
              <w:t>.</w:t>
            </w:r>
            <w:r w:rsidRPr="00925747">
              <w:rPr>
                <w:rFonts w:ascii="Arial" w:hAnsi="Arial" w:cs="Arial"/>
                <w:b/>
                <w:color w:val="0070C0"/>
              </w:rPr>
              <w:t xml:space="preserve"> </w:t>
            </w:r>
            <w:r w:rsidR="00F00A7A" w:rsidRPr="00925747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00A7A">
              <w:rPr>
                <w:rFonts w:ascii="Arial" w:eastAsia="Calibri" w:hAnsi="Arial" w:cs="Arial"/>
                <w:sz w:val="20"/>
                <w:szCs w:val="20"/>
              </w:rPr>
              <w:t>Zapytania ofertowego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>]</w:t>
            </w:r>
          </w:p>
          <w:p w14:paraId="6BA2AEA8" w14:textId="77777777" w:rsidR="00925747" w:rsidRDefault="00925747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112C706D" w14:textId="7BF47112" w:rsidR="00F00A7A" w:rsidRPr="009424A8" w:rsidRDefault="00F00A7A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</w:pPr>
            <w:r w:rsidRPr="009424A8"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  <w:t>(jeśli dotyczy)</w:t>
            </w:r>
          </w:p>
          <w:p w14:paraId="70E1BAC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EC7FC9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9326759" w14:textId="50112AE9" w:rsidR="00F00A7A" w:rsidRPr="00C70F2B" w:rsidRDefault="00F00A7A" w:rsidP="00A21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Ustanowienie Pełnomocnika dla </w:t>
            </w:r>
            <w:r w:rsidR="00942D09" w:rsidRPr="00C70F2B">
              <w:rPr>
                <w:rFonts w:ascii="Arial" w:eastAsia="Calibri" w:hAnsi="Arial" w:cs="Arial"/>
                <w:b/>
                <w:sz w:val="28"/>
                <w:szCs w:val="28"/>
              </w:rPr>
              <w:t>Dostawców</w:t>
            </w:r>
            <w:r w:rsidR="0012383F"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>wspólnie ubiegających się o udzielenie zamówienia (konsorcjum)</w:t>
            </w:r>
          </w:p>
          <w:bookmarkEnd w:id="3"/>
          <w:p w14:paraId="1DB3C58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4ACCF97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4A492A5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00A7A" w:rsidRPr="00A74538" w14:paraId="303096E1" w14:textId="77777777" w:rsidTr="00A21A1F">
        <w:tc>
          <w:tcPr>
            <w:tcW w:w="9180" w:type="dxa"/>
            <w:gridSpan w:val="3"/>
          </w:tcPr>
          <w:p w14:paraId="5FE0051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4EF181C5" w14:textId="77777777" w:rsidTr="00A21A1F">
        <w:tc>
          <w:tcPr>
            <w:tcW w:w="4248" w:type="dxa"/>
          </w:tcPr>
          <w:p w14:paraId="531906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Dotyczy podmiotów, które składają wspólną ofertę także spółek cywilnych</w:t>
            </w:r>
          </w:p>
        </w:tc>
        <w:tc>
          <w:tcPr>
            <w:tcW w:w="1195" w:type="dxa"/>
            <w:vAlign w:val="bottom"/>
          </w:tcPr>
          <w:p w14:paraId="0227219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  <w:tcBorders>
              <w:top w:val="single" w:sz="4" w:space="0" w:color="auto"/>
            </w:tcBorders>
          </w:tcPr>
          <w:p w14:paraId="323FA6D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miejscowość i data</w:t>
            </w:r>
          </w:p>
        </w:tc>
      </w:tr>
      <w:tr w:rsidR="00F00A7A" w:rsidRPr="00A74538" w14:paraId="0B2746CC" w14:textId="77777777" w:rsidTr="00A21A1F">
        <w:tc>
          <w:tcPr>
            <w:tcW w:w="4248" w:type="dxa"/>
          </w:tcPr>
          <w:p w14:paraId="220C3B5C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4A4DF54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2BC6F810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2A6E248B" w14:textId="77777777" w:rsidTr="00A21A1F">
        <w:tc>
          <w:tcPr>
            <w:tcW w:w="4248" w:type="dxa"/>
          </w:tcPr>
          <w:p w14:paraId="7CD3B06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6024989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76FEEC3D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MyORLEN</w:t>
            </w:r>
          </w:p>
          <w:p w14:paraId="2CB9C5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C7F0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5765AF3E" w14:textId="77777777" w:rsidTr="00A21A1F">
        <w:tc>
          <w:tcPr>
            <w:tcW w:w="4248" w:type="dxa"/>
          </w:tcPr>
          <w:p w14:paraId="5E7CBF5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1195" w:type="dxa"/>
          </w:tcPr>
          <w:p w14:paraId="72C534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126C14C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0052FC42" w14:textId="77777777" w:rsidTr="00A21A1F">
        <w:tc>
          <w:tcPr>
            <w:tcW w:w="9180" w:type="dxa"/>
            <w:gridSpan w:val="3"/>
          </w:tcPr>
          <w:p w14:paraId="7300CA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57555AC7" w14:textId="77777777" w:rsidTr="00A21A1F">
        <w:tc>
          <w:tcPr>
            <w:tcW w:w="9180" w:type="dxa"/>
            <w:gridSpan w:val="3"/>
          </w:tcPr>
          <w:p w14:paraId="0AA42CB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0885FC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0ACEF12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006C7FA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 niżej podpisani uprawnieni do reprezentacji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: </w:t>
      </w:r>
    </w:p>
    <w:p w14:paraId="5F32A07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3443DBB0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2A4FC794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  <w:r w:rsidRPr="00A74538">
        <w:rPr>
          <w:rFonts w:ascii="Arial" w:eastAsia="Calibri" w:hAnsi="Arial" w:cs="Arial"/>
          <w:sz w:val="20"/>
          <w:szCs w:val="20"/>
          <w:lang w:val="cs-CZ"/>
        </w:rPr>
        <w:t>_________________________________________</w:t>
      </w:r>
    </w:p>
    <w:p w14:paraId="51A84E09" w14:textId="77777777" w:rsidR="00F00A7A" w:rsidRPr="00A74538" w:rsidRDefault="00F00A7A" w:rsidP="00F00A7A">
      <w:pPr>
        <w:tabs>
          <w:tab w:val="left" w:pos="6398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ab/>
      </w:r>
    </w:p>
    <w:p w14:paraId="40C67DD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9D79C3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F91D441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1888CABC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52D6515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2FBFFB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88D6898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03F25EA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0425BF1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7211626" w14:textId="54518AE7" w:rsidR="00F00A7A" w:rsidRPr="00F330A2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Ubiegając się wspólnie o zamówienie w postępowaniu na:</w:t>
      </w:r>
      <w:r w:rsidRPr="00F330A2">
        <w:rPr>
          <w:rFonts w:ascii="Arial" w:eastAsia="Calibri" w:hAnsi="Arial" w:cs="Arial"/>
          <w:sz w:val="20"/>
          <w:szCs w:val="20"/>
        </w:rPr>
        <w:t xml:space="preserve"> </w:t>
      </w:r>
      <w:r w:rsidRPr="009C3609">
        <w:rPr>
          <w:rFonts w:ascii="Arial" w:eastAsia="Calibri" w:hAnsi="Arial" w:cs="Arial"/>
          <w:sz w:val="20"/>
        </w:rPr>
        <w:t>„</w:t>
      </w:r>
      <w:r w:rsidRPr="00EA7D04">
        <w:rPr>
          <w:rFonts w:ascii="Arial" w:eastAsia="Calibri" w:hAnsi="Arial" w:cs="Arial"/>
          <w:bCs/>
          <w:sz w:val="20"/>
        </w:rPr>
        <w:t>[•]</w:t>
      </w:r>
      <w:r w:rsidRPr="009C3609">
        <w:rPr>
          <w:rFonts w:ascii="Arial" w:eastAsia="Calibri" w:hAnsi="Arial" w:cs="Arial"/>
          <w:sz w:val="20"/>
        </w:rPr>
        <w:t>’’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ustanawiamy: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B712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E105AE7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swoim pełnomocnikiem do reprezentowania w postępowaniu o udzielenie zamówienia i zawarcia Umowy.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647C2E2D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B04618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21DF7B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63"/>
      </w:tblGrid>
      <w:tr w:rsidR="00F00A7A" w:rsidRPr="00A74538" w14:paraId="6ED116D9" w14:textId="77777777" w:rsidTr="00A21A1F">
        <w:trPr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14:paraId="12B6185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717E1764" w14:textId="77777777" w:rsidTr="00A21A1F">
        <w:trPr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14:paraId="666681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podpisy osób wskazanych w dokumencie uprawniającym </w:t>
            </w:r>
          </w:p>
          <w:p w14:paraId="0573056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do występowania w obrocie prawnym </w:t>
            </w:r>
          </w:p>
          <w:p w14:paraId="28A232A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lub posiadających stosowne pełnomocnictwo</w:t>
            </w:r>
          </w:p>
        </w:tc>
      </w:tr>
    </w:tbl>
    <w:p w14:paraId="0D5458A8" w14:textId="77777777" w:rsidR="00F00A7A" w:rsidRDefault="00F00A7A" w:rsidP="00F00A7A">
      <w:pPr>
        <w:spacing w:after="0" w:line="240" w:lineRule="auto"/>
        <w:jc w:val="right"/>
        <w:rPr>
          <w:rFonts w:ascii="Arial" w:hAnsi="Arial" w:cs="Arial"/>
        </w:rPr>
      </w:pPr>
    </w:p>
    <w:p w14:paraId="77D9EC49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br w:type="page"/>
      </w:r>
    </w:p>
    <w:p w14:paraId="071B6534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957ED0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B1EC676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E2528B5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3405BD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86405DE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3FF2A7C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1C81B67" w14:textId="77777777" w:rsidR="00A318C7" w:rsidRPr="00F94D8D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860B86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B55BCD" w14:textId="70FCEAA8" w:rsidR="00521391" w:rsidRPr="009424A8" w:rsidRDefault="009424A8" w:rsidP="009424A8">
      <w:pPr>
        <w:tabs>
          <w:tab w:val="left" w:pos="567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sz w:val="40"/>
          <w:szCs w:val="40"/>
          <w:u w:val="single"/>
        </w:rPr>
        <w:t xml:space="preserve">2. </w:t>
      </w:r>
      <w:r w:rsidR="00521391" w:rsidRPr="009424A8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MERYTORYCZNE / TECHNICZNE</w:t>
      </w:r>
    </w:p>
    <w:p w14:paraId="21A8FAE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7550D6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70B011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D33CFD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FFCFA0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B75B78F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4FCAD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87510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335817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9D34D4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D3A67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B69159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0AF17F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71DD8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DF9B56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86054F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EEA5705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2603D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FC0EB7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6AAD95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3D63C90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D832FD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5098D74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CC66AA" w14:textId="77777777" w:rsidR="009424A8" w:rsidRDefault="009424A8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CE88CA2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1F7EA1A" w14:textId="77777777" w:rsidR="007D3A42" w:rsidRDefault="007D3A4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1F9911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2B60104" w14:textId="6387CC58" w:rsidR="008E6EEC" w:rsidRDefault="00521391" w:rsidP="00521391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lastRenderedPageBreak/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="007E4092" w:rsidRPr="007B24DA">
        <w:rPr>
          <w:rFonts w:ascii="Arial" w:hAnsi="Arial" w:cs="Arial"/>
          <w:b/>
          <w:bCs/>
          <w:color w:val="000000" w:themeColor="text1"/>
        </w:rPr>
        <w:t>nr 2.</w:t>
      </w:r>
      <w:r w:rsidR="007B24DA" w:rsidRPr="007B24DA">
        <w:rPr>
          <w:rFonts w:ascii="Arial" w:hAnsi="Arial" w:cs="Arial"/>
          <w:b/>
          <w:bCs/>
          <w:color w:val="000000" w:themeColor="text1"/>
        </w:rPr>
        <w:t>2</w:t>
      </w:r>
      <w:r w:rsidR="007E4092"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53A1D2D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F336F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65903309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1F2F3B">
        <w:rPr>
          <w:rFonts w:ascii="Arial" w:hAnsi="Arial" w:cs="Arial"/>
          <w:b/>
        </w:rPr>
        <w:t>Wykaz zrealizowanych robót budowlanych</w:t>
      </w:r>
    </w:p>
    <w:p w14:paraId="6802DEE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12DF658" w14:textId="714A0202" w:rsidR="007B24DA" w:rsidRPr="00490E4C" w:rsidRDefault="007B24DA" w:rsidP="00CC062A">
      <w:pPr>
        <w:shd w:val="clear" w:color="auto" w:fill="FFFFFF" w:themeFill="background1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C062A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="008B497D" w:rsidRPr="008B497D">
        <w:rPr>
          <w:rFonts w:ascii="Arial" w:eastAsia="Calibri" w:hAnsi="Arial" w:cs="Arial"/>
          <w:b/>
          <w:bCs/>
          <w:sz w:val="20"/>
          <w:szCs w:val="20"/>
        </w:rPr>
        <w:t xml:space="preserve">„Modernizację systemu sygnalizacji pożarowej </w:t>
      </w:r>
      <w:r w:rsidR="008B497D">
        <w:rPr>
          <w:rFonts w:ascii="Arial" w:eastAsia="Calibri" w:hAnsi="Arial" w:cs="Arial"/>
          <w:b/>
          <w:bCs/>
          <w:sz w:val="20"/>
          <w:szCs w:val="20"/>
        </w:rPr>
        <w:t xml:space="preserve">                           </w:t>
      </w:r>
      <w:r w:rsidR="008B497D" w:rsidRPr="008B497D">
        <w:rPr>
          <w:rFonts w:ascii="Arial" w:eastAsia="Calibri" w:hAnsi="Arial" w:cs="Arial"/>
          <w:b/>
          <w:bCs/>
          <w:sz w:val="20"/>
          <w:szCs w:val="20"/>
        </w:rPr>
        <w:t>w budynku myORLEN   przy ul. Gazowej 3 we Wrocławiu”</w:t>
      </w:r>
      <w:r w:rsidR="008B497D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CC062A">
        <w:rPr>
          <w:rFonts w:ascii="Arial" w:eastAsia="Calibri" w:hAnsi="Arial" w:cs="Arial"/>
          <w:b/>
          <w:sz w:val="20"/>
          <w:szCs w:val="20"/>
        </w:rPr>
        <w:t>nr</w:t>
      </w:r>
      <w:r w:rsidR="0078220D">
        <w:rPr>
          <w:rFonts w:ascii="Arial" w:eastAsia="Calibri" w:hAnsi="Arial" w:cs="Arial"/>
          <w:b/>
          <w:sz w:val="20"/>
          <w:szCs w:val="20"/>
        </w:rPr>
        <w:t xml:space="preserve"> </w:t>
      </w:r>
      <w:r w:rsidR="001245B8" w:rsidRPr="001245B8">
        <w:rPr>
          <w:rFonts w:ascii="Arial" w:hAnsi="Arial" w:cs="Arial"/>
          <w:b/>
          <w:bCs/>
          <w:sz w:val="20"/>
          <w:szCs w:val="20"/>
        </w:rPr>
        <w:t>MYORLEN/2/000007/26</w:t>
      </w:r>
      <w:r w:rsidRPr="00CC062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C062A">
        <w:rPr>
          <w:rFonts w:ascii="Arial" w:hAnsi="Arial" w:cs="Arial"/>
          <w:sz w:val="20"/>
          <w:szCs w:val="20"/>
        </w:rPr>
        <w:t xml:space="preserve">w celu dokonania przez Zamawiającego oceny spełniania warunku </w:t>
      </w:r>
      <w:r w:rsidRPr="00CC062A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opisanego w </w:t>
      </w:r>
      <w:r w:rsidR="00CC062A" w:rsidRPr="00CC062A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§ 7 ust. 3 pkt 2) lit. a) Zapytania ofertowego </w:t>
      </w:r>
      <w:r w:rsidRPr="00CC062A">
        <w:rPr>
          <w:rFonts w:ascii="Arial" w:hAnsi="Arial" w:cs="Arial"/>
          <w:sz w:val="20"/>
          <w:szCs w:val="20"/>
          <w:shd w:val="clear" w:color="auto" w:fill="FFFFFF" w:themeFill="background1"/>
        </w:rPr>
        <w:t>przedstawiamy</w:t>
      </w:r>
      <w:r w:rsidRPr="00CC062A">
        <w:rPr>
          <w:rFonts w:ascii="Arial" w:hAnsi="Arial" w:cs="Arial"/>
          <w:sz w:val="20"/>
          <w:szCs w:val="20"/>
        </w:rPr>
        <w:t xml:space="preserve"> wykaz następujących </w:t>
      </w:r>
      <w:r w:rsidRPr="00CC062A">
        <w:rPr>
          <w:rFonts w:ascii="Arial" w:hAnsi="Arial" w:cs="Arial"/>
          <w:b/>
          <w:bCs/>
          <w:sz w:val="20"/>
          <w:szCs w:val="20"/>
        </w:rPr>
        <w:t>zrealizowanych robót budowlanych:</w:t>
      </w:r>
    </w:p>
    <w:tbl>
      <w:tblPr>
        <w:tblpPr w:leftFromText="141" w:rightFromText="141" w:vertAnchor="text" w:horzAnchor="page" w:tblpX="1350" w:tblpY="2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2446"/>
        <w:gridCol w:w="1459"/>
        <w:gridCol w:w="1518"/>
        <w:gridCol w:w="1419"/>
        <w:gridCol w:w="2076"/>
      </w:tblGrid>
      <w:tr w:rsidR="007B24DA" w:rsidRPr="001F2F3B" w14:paraId="079130EB" w14:textId="77777777" w:rsidTr="009424A8">
        <w:trPr>
          <w:trHeight w:val="274"/>
        </w:trPr>
        <w:tc>
          <w:tcPr>
            <w:tcW w:w="206" w:type="pct"/>
            <w:vMerge w:val="restart"/>
            <w:shd w:val="clear" w:color="auto" w:fill="F2DBDB" w:themeFill="accent2" w:themeFillTint="33"/>
            <w:vAlign w:val="center"/>
          </w:tcPr>
          <w:p w14:paraId="6B50712C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081291B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315" w:type="pct"/>
            <w:vMerge w:val="restart"/>
            <w:shd w:val="clear" w:color="auto" w:fill="F2DBDB" w:themeFill="accent2" w:themeFillTint="33"/>
            <w:vAlign w:val="center"/>
          </w:tcPr>
          <w:p w14:paraId="4B6C95C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Przedmiot Zakupu</w:t>
            </w: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00" w:type="pct"/>
            <w:gridSpan w:val="2"/>
            <w:shd w:val="clear" w:color="auto" w:fill="F2DBDB" w:themeFill="accent2" w:themeFillTint="33"/>
            <w:vAlign w:val="center"/>
          </w:tcPr>
          <w:p w14:paraId="1FBC03DD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763" w:type="pct"/>
            <w:vMerge w:val="restart"/>
            <w:shd w:val="clear" w:color="auto" w:fill="F2DBDB" w:themeFill="accent2" w:themeFillTint="33"/>
          </w:tcPr>
          <w:p w14:paraId="0AECEAB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3DF50F26" w14:textId="57AE4340" w:rsidR="007B24DA" w:rsidRPr="00BD4AD3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BD4AD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</w:t>
            </w:r>
            <w:r w:rsidR="00D503B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netto</w:t>
            </w:r>
          </w:p>
          <w:p w14:paraId="7D530622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BD4AD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1116" w:type="pct"/>
            <w:vMerge w:val="restart"/>
            <w:shd w:val="clear" w:color="auto" w:fill="F2DBDB" w:themeFill="accent2" w:themeFillTint="33"/>
            <w:vAlign w:val="center"/>
          </w:tcPr>
          <w:p w14:paraId="751F44A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Odbiorca</w:t>
            </w:r>
          </w:p>
          <w:p w14:paraId="4B9AAAA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7B24DA" w:rsidRPr="001F2F3B" w14:paraId="4E2EFD81" w14:textId="77777777" w:rsidTr="009424A8">
        <w:trPr>
          <w:trHeight w:val="419"/>
        </w:trPr>
        <w:tc>
          <w:tcPr>
            <w:tcW w:w="206" w:type="pct"/>
            <w:vMerge/>
            <w:shd w:val="clear" w:color="auto" w:fill="F2DBDB" w:themeFill="accent2" w:themeFillTint="33"/>
            <w:vAlign w:val="center"/>
          </w:tcPr>
          <w:p w14:paraId="680E6AF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5" w:type="pct"/>
            <w:vMerge/>
            <w:shd w:val="clear" w:color="auto" w:fill="F2F2F2"/>
          </w:tcPr>
          <w:p w14:paraId="0C2A0CB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shd w:val="clear" w:color="auto" w:fill="F2DBDB" w:themeFill="accent2" w:themeFillTint="33"/>
            <w:vAlign w:val="center"/>
          </w:tcPr>
          <w:p w14:paraId="443604B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6760E56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816" w:type="pct"/>
            <w:shd w:val="clear" w:color="auto" w:fill="F2DBDB" w:themeFill="accent2" w:themeFillTint="33"/>
            <w:vAlign w:val="center"/>
          </w:tcPr>
          <w:p w14:paraId="0B4EA932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63BD9CC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763" w:type="pct"/>
            <w:vMerge/>
            <w:shd w:val="clear" w:color="auto" w:fill="F2F2F2"/>
          </w:tcPr>
          <w:p w14:paraId="7C3498A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Merge/>
            <w:shd w:val="clear" w:color="auto" w:fill="F2F2F2"/>
            <w:vAlign w:val="center"/>
          </w:tcPr>
          <w:p w14:paraId="08D0D2AD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4EA5E15D" w14:textId="77777777" w:rsidTr="009424A8">
        <w:trPr>
          <w:trHeight w:val="204"/>
        </w:trPr>
        <w:tc>
          <w:tcPr>
            <w:tcW w:w="206" w:type="pct"/>
            <w:vAlign w:val="center"/>
          </w:tcPr>
          <w:p w14:paraId="7BC022B7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15" w:type="pct"/>
          </w:tcPr>
          <w:p w14:paraId="1500B30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6E1DB3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31A33FCB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5ED329C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65F6D21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48E6C6E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6939C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7DA411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AFEDE5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4B00F85F" w14:textId="77777777" w:rsidTr="009424A8">
        <w:trPr>
          <w:trHeight w:val="189"/>
        </w:trPr>
        <w:tc>
          <w:tcPr>
            <w:tcW w:w="206" w:type="pct"/>
            <w:vAlign w:val="center"/>
          </w:tcPr>
          <w:p w14:paraId="4CC39A8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15" w:type="pct"/>
          </w:tcPr>
          <w:p w14:paraId="070D176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C47676B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7A5732A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7E3F5F79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603E9C5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5CFFB6E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9188FD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E52EF5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EB5AED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381CE199" w14:textId="77777777" w:rsidTr="009424A8">
        <w:trPr>
          <w:trHeight w:val="218"/>
        </w:trPr>
        <w:tc>
          <w:tcPr>
            <w:tcW w:w="206" w:type="pct"/>
            <w:vAlign w:val="center"/>
          </w:tcPr>
          <w:p w14:paraId="7F452A0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15" w:type="pct"/>
          </w:tcPr>
          <w:p w14:paraId="1B694BD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19065E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0BA1479A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454490C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7272CDC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394C261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95D9353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5E9AA9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0437CF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7077F54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5AC8C17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47870846" w14:textId="77777777" w:rsidR="007B24DA" w:rsidRPr="001F2F3B" w:rsidRDefault="007B24DA" w:rsidP="007B24DA">
      <w:pPr>
        <w:jc w:val="both"/>
        <w:rPr>
          <w:rFonts w:ascii="Arial" w:hAnsi="Arial" w:cs="Arial"/>
          <w:i/>
          <w:sz w:val="20"/>
          <w:szCs w:val="20"/>
        </w:rPr>
      </w:pPr>
      <w:r w:rsidRPr="001F2F3B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1F2F3B">
        <w:rPr>
          <w:rFonts w:ascii="Arial" w:hAnsi="Arial" w:cs="Arial"/>
          <w:i/>
          <w:sz w:val="20"/>
          <w:szCs w:val="20"/>
        </w:rPr>
        <w:t>z przedstawionego w wykazie opisu przedmiotu zakupu musi jednoznacznie wynikać spełnianie warunku udziału w Postępowaniu określonego przez Zamawiającego.</w:t>
      </w:r>
    </w:p>
    <w:p w14:paraId="22554EEE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DC1D0B6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>Do wykazu należy dołączyć dowody potwierdzające, że roboty zostały wykonane należycie.</w:t>
      </w:r>
    </w:p>
    <w:p w14:paraId="4F709E33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7B24DA" w:rsidRPr="001F2F3B" w14:paraId="70C0D5FE" w14:textId="77777777" w:rsidTr="00AC6AA3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2E71DA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0D18D2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6220D3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0582645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7B24DA" w:rsidRPr="001F2F3B" w14:paraId="4A0E9891" w14:textId="77777777" w:rsidTr="00AC6AA3">
        <w:trPr>
          <w:cantSplit/>
          <w:trHeight w:val="674"/>
          <w:jc w:val="center"/>
        </w:trPr>
        <w:tc>
          <w:tcPr>
            <w:tcW w:w="316" w:type="pct"/>
          </w:tcPr>
          <w:p w14:paraId="30DE62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5E7820B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18C6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2686AA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3ACF9ED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0FC3DF95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A4B8BD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0F684EB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316A3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73CE8BC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0120BF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385835" w14:textId="77777777" w:rsidR="0078220D" w:rsidRDefault="0078220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29557FF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70885ED" w14:textId="5C1EF8A6" w:rsidR="00521391" w:rsidRDefault="004C05CC" w:rsidP="004C05CC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4C05CC">
        <w:rPr>
          <w:rFonts w:ascii="Arial" w:hAnsi="Arial" w:cs="Arial"/>
        </w:rPr>
        <w:lastRenderedPageBreak/>
        <w:t>[</w:t>
      </w:r>
      <w:r w:rsidRPr="004C05CC">
        <w:rPr>
          <w:rFonts w:ascii="Arial" w:hAnsi="Arial" w:cs="Arial"/>
          <w:b/>
          <w:bCs/>
        </w:rPr>
        <w:t>Załącznik nr 2.3</w:t>
      </w:r>
      <w:r w:rsidRPr="004C05CC">
        <w:rPr>
          <w:rFonts w:ascii="Arial" w:hAnsi="Arial" w:cs="Arial"/>
        </w:rPr>
        <w:t xml:space="preserve"> do Zapytania ofertowego]</w:t>
      </w:r>
    </w:p>
    <w:p w14:paraId="26C2FA39" w14:textId="5381DEAC" w:rsidR="00D503BC" w:rsidRPr="00A025CD" w:rsidRDefault="00D503BC" w:rsidP="00D503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B497D">
        <w:rPr>
          <w:rFonts w:ascii="Arial" w:hAnsi="Arial" w:cs="Arial"/>
          <w:b/>
          <w:sz w:val="20"/>
          <w:szCs w:val="20"/>
        </w:rPr>
        <w:t xml:space="preserve">Informacja o osobie/osobach posiadającej/posiadających 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uprawnienia budowlane </w:t>
      </w:r>
      <w:r w:rsidRPr="008B497D">
        <w:rPr>
          <w:rFonts w:ascii="Arial" w:eastAsia="Calibri" w:hAnsi="Arial" w:cs="Arial"/>
          <w:b/>
          <w:sz w:val="20"/>
          <w:szCs w:val="20"/>
        </w:rPr>
        <w:br/>
        <w:t xml:space="preserve">bez ograniczeń do projektowania, </w:t>
      </w:r>
      <w:r w:rsidRPr="008B497D">
        <w:rPr>
          <w:rFonts w:ascii="Arial" w:eastAsia="Calibri" w:hAnsi="Arial" w:cs="Arial"/>
          <w:b/>
          <w:sz w:val="20"/>
          <w:szCs w:val="20"/>
        </w:rPr>
        <w:br/>
        <w:t xml:space="preserve">o których mowa </w:t>
      </w:r>
      <w:r w:rsidR="008B497D" w:rsidRPr="008B497D">
        <w:rPr>
          <w:rFonts w:ascii="Arial" w:eastAsia="Calibri" w:hAnsi="Arial" w:cs="Arial"/>
          <w:b/>
          <w:sz w:val="20"/>
          <w:szCs w:val="20"/>
        </w:rPr>
        <w:t xml:space="preserve">w § </w:t>
      </w:r>
      <w:r w:rsidR="0031324D">
        <w:rPr>
          <w:rFonts w:ascii="Arial" w:eastAsia="Calibri" w:hAnsi="Arial" w:cs="Arial"/>
          <w:b/>
          <w:sz w:val="20"/>
          <w:szCs w:val="20"/>
        </w:rPr>
        <w:t>7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 ust</w:t>
      </w:r>
      <w:r w:rsidR="0031324D">
        <w:rPr>
          <w:rFonts w:ascii="Arial" w:eastAsia="Calibri" w:hAnsi="Arial" w:cs="Arial"/>
          <w:b/>
          <w:sz w:val="20"/>
          <w:szCs w:val="20"/>
        </w:rPr>
        <w:t>.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 </w:t>
      </w:r>
      <w:r w:rsidR="0031324D">
        <w:rPr>
          <w:rFonts w:ascii="Arial" w:eastAsia="Calibri" w:hAnsi="Arial" w:cs="Arial"/>
          <w:b/>
          <w:sz w:val="20"/>
          <w:szCs w:val="20"/>
        </w:rPr>
        <w:t>3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, pkt </w:t>
      </w:r>
      <w:r w:rsidR="0031324D">
        <w:rPr>
          <w:rFonts w:ascii="Arial" w:eastAsia="Calibri" w:hAnsi="Arial" w:cs="Arial"/>
          <w:b/>
          <w:sz w:val="20"/>
          <w:szCs w:val="20"/>
        </w:rPr>
        <w:t>2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 lit. </w:t>
      </w:r>
      <w:r w:rsidR="008B497D" w:rsidRPr="008B497D">
        <w:rPr>
          <w:rFonts w:ascii="Arial" w:eastAsia="Calibri" w:hAnsi="Arial" w:cs="Arial"/>
          <w:b/>
          <w:sz w:val="20"/>
          <w:szCs w:val="20"/>
        </w:rPr>
        <w:t>b) i b1)</w:t>
      </w:r>
      <w:r w:rsidRPr="008B497D">
        <w:rPr>
          <w:rFonts w:ascii="Arial" w:eastAsia="Calibri" w:hAnsi="Arial" w:cs="Arial"/>
          <w:b/>
          <w:sz w:val="20"/>
          <w:szCs w:val="20"/>
        </w:rPr>
        <w:t xml:space="preserve"> Zapytania ofertowego</w:t>
      </w:r>
    </w:p>
    <w:p w14:paraId="5D0A52CB" w14:textId="77777777" w:rsidR="00355D9F" w:rsidRDefault="00355D9F" w:rsidP="00355D9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BFD452" w14:textId="321FB493" w:rsidR="00355D9F" w:rsidRPr="00371692" w:rsidRDefault="00355D9F" w:rsidP="00CD75A3">
      <w:pPr>
        <w:shd w:val="clear" w:color="auto" w:fill="FFFFFF" w:themeFill="background1"/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371692">
        <w:rPr>
          <w:rFonts w:ascii="Arial" w:eastAsia="Calibri" w:hAnsi="Arial" w:cs="Arial"/>
          <w:sz w:val="18"/>
          <w:szCs w:val="18"/>
        </w:rPr>
        <w:t xml:space="preserve">Ubiegając się o zamówienie na </w:t>
      </w:r>
      <w:r w:rsidR="008B497D" w:rsidRPr="00371692">
        <w:rPr>
          <w:rFonts w:ascii="Arial" w:hAnsi="Arial" w:cs="Arial"/>
          <w:b/>
          <w:sz w:val="18"/>
          <w:szCs w:val="18"/>
        </w:rPr>
        <w:t xml:space="preserve">„Modernizację systemu sygnalizacji pożarowej w budynku myORLEN  przy </w:t>
      </w:r>
      <w:r w:rsidR="00371692">
        <w:rPr>
          <w:rFonts w:ascii="Arial" w:hAnsi="Arial" w:cs="Arial"/>
          <w:b/>
          <w:sz w:val="18"/>
          <w:szCs w:val="18"/>
        </w:rPr>
        <w:t xml:space="preserve">                   </w:t>
      </w:r>
      <w:r w:rsidR="008B497D" w:rsidRPr="00371692">
        <w:rPr>
          <w:rFonts w:ascii="Arial" w:hAnsi="Arial" w:cs="Arial"/>
          <w:b/>
          <w:sz w:val="18"/>
          <w:szCs w:val="18"/>
        </w:rPr>
        <w:t>ul. Gazowej 3 we Wrocławiu”</w:t>
      </w:r>
      <w:r w:rsidRPr="00371692">
        <w:rPr>
          <w:rFonts w:ascii="Arial" w:hAnsi="Arial" w:cs="Arial"/>
          <w:b/>
          <w:i/>
          <w:sz w:val="18"/>
          <w:szCs w:val="18"/>
        </w:rPr>
        <w:t xml:space="preserve">, </w:t>
      </w:r>
      <w:r w:rsidRPr="00371692">
        <w:rPr>
          <w:rFonts w:ascii="Arial" w:hAnsi="Arial" w:cs="Arial"/>
          <w:b/>
          <w:iCs/>
          <w:sz w:val="18"/>
          <w:szCs w:val="18"/>
          <w:shd w:val="clear" w:color="auto" w:fill="FFFFFF" w:themeFill="background1"/>
        </w:rPr>
        <w:t>nr</w:t>
      </w:r>
      <w:r w:rsidR="00CD75A3" w:rsidRPr="00371692">
        <w:rPr>
          <w:rFonts w:ascii="Arial" w:hAnsi="Arial" w:cs="Arial"/>
          <w:b/>
          <w:iCs/>
          <w:sz w:val="18"/>
          <w:szCs w:val="18"/>
          <w:shd w:val="clear" w:color="auto" w:fill="FFFFFF" w:themeFill="background1"/>
        </w:rPr>
        <w:t xml:space="preserve"> </w:t>
      </w:r>
      <w:r w:rsidR="001245B8" w:rsidRPr="00371692">
        <w:rPr>
          <w:rFonts w:ascii="Arial" w:hAnsi="Arial" w:cs="Arial"/>
          <w:b/>
          <w:bCs/>
          <w:sz w:val="18"/>
          <w:szCs w:val="18"/>
          <w:shd w:val="clear" w:color="auto" w:fill="FFFFFF" w:themeFill="background1"/>
        </w:rPr>
        <w:t>MYORLEN/2/000007/26</w:t>
      </w:r>
      <w:r w:rsidR="00D503BC" w:rsidRPr="00371692">
        <w:rPr>
          <w:rFonts w:ascii="Arial" w:hAnsi="Arial" w:cs="Arial"/>
          <w:b/>
          <w:bCs/>
          <w:sz w:val="18"/>
          <w:szCs w:val="18"/>
        </w:rPr>
        <w:t>,</w:t>
      </w:r>
      <w:r w:rsidR="00CD75A3" w:rsidRPr="00371692">
        <w:rPr>
          <w:rFonts w:ascii="Arial" w:hAnsi="Arial" w:cs="Arial"/>
          <w:b/>
          <w:sz w:val="18"/>
          <w:szCs w:val="18"/>
        </w:rPr>
        <w:t xml:space="preserve"> </w:t>
      </w:r>
      <w:r w:rsidRPr="00371692">
        <w:rPr>
          <w:rFonts w:ascii="Arial" w:eastAsia="Calibri" w:hAnsi="Arial" w:cs="Arial"/>
          <w:sz w:val="18"/>
          <w:szCs w:val="18"/>
        </w:rPr>
        <w:t xml:space="preserve">w celu dokonania przez Zamawiającego oceny spełniania warunku opisanego </w:t>
      </w:r>
      <w:r w:rsidR="0031324D" w:rsidRPr="00371692">
        <w:rPr>
          <w:rFonts w:ascii="Arial" w:eastAsia="Calibri" w:hAnsi="Arial" w:cs="Arial"/>
          <w:sz w:val="18"/>
          <w:szCs w:val="18"/>
        </w:rPr>
        <w:t xml:space="preserve">w § 7 ust. 3, pkt 2 lit. b) i b1) Zapytania ofertowego, </w:t>
      </w:r>
      <w:r w:rsidRPr="00371692">
        <w:rPr>
          <w:rFonts w:ascii="Arial" w:eastAsia="Calibri" w:hAnsi="Arial" w:cs="Arial"/>
          <w:sz w:val="18"/>
          <w:szCs w:val="18"/>
        </w:rPr>
        <w:t xml:space="preserve">przedstawiamy informację </w:t>
      </w:r>
      <w:r w:rsidR="0006261B" w:rsidRPr="00371692">
        <w:rPr>
          <w:rFonts w:ascii="Arial" w:eastAsia="Calibri" w:hAnsi="Arial" w:cs="Arial"/>
          <w:sz w:val="18"/>
          <w:szCs w:val="18"/>
        </w:rPr>
        <w:t xml:space="preserve"> </w:t>
      </w:r>
      <w:r w:rsidRPr="00371692">
        <w:rPr>
          <w:rFonts w:ascii="Arial" w:eastAsia="Calibri" w:hAnsi="Arial" w:cs="Arial"/>
          <w:sz w:val="18"/>
          <w:szCs w:val="18"/>
        </w:rPr>
        <w:t>o osobie/ach: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961"/>
        <w:gridCol w:w="7088"/>
      </w:tblGrid>
      <w:tr w:rsidR="0031324D" w:rsidRPr="00743304" w14:paraId="1F817125" w14:textId="77777777" w:rsidTr="00E641E4">
        <w:trPr>
          <w:trHeight w:val="587"/>
          <w:jc w:val="center"/>
        </w:trPr>
        <w:tc>
          <w:tcPr>
            <w:tcW w:w="578" w:type="dxa"/>
            <w:shd w:val="clear" w:color="auto" w:fill="C00000"/>
            <w:vAlign w:val="center"/>
          </w:tcPr>
          <w:p w14:paraId="4EA4E96D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/>
              </w:rPr>
            </w:pPr>
            <w:r w:rsidRPr="00371692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/>
              </w:rPr>
              <w:t>L.p.</w:t>
            </w:r>
          </w:p>
        </w:tc>
        <w:tc>
          <w:tcPr>
            <w:tcW w:w="2961" w:type="dxa"/>
            <w:shd w:val="clear" w:color="auto" w:fill="C00000"/>
            <w:vAlign w:val="center"/>
          </w:tcPr>
          <w:p w14:paraId="279BC860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/>
              </w:rPr>
            </w:pPr>
            <w:r w:rsidRPr="00371692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/>
              </w:rPr>
              <w:t>Imię i nazwisko</w:t>
            </w:r>
          </w:p>
          <w:p w14:paraId="1E62D32F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/>
              </w:rPr>
            </w:pPr>
          </w:p>
        </w:tc>
        <w:tc>
          <w:tcPr>
            <w:tcW w:w="7088" w:type="dxa"/>
            <w:shd w:val="clear" w:color="auto" w:fill="C00000"/>
          </w:tcPr>
          <w:p w14:paraId="504C706A" w14:textId="0F4B3510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71692">
              <w:rPr>
                <w:rFonts w:ascii="Arial" w:hAnsi="Arial" w:cs="Arial"/>
                <w:bCs/>
                <w:iCs/>
                <w:color w:val="FFFFFF" w:themeColor="background1"/>
                <w:sz w:val="16"/>
                <w:szCs w:val="16"/>
              </w:rPr>
              <w:t xml:space="preserve">Opis posiadanych uprawnień opisanych szczegółowo </w:t>
            </w:r>
            <w:r w:rsidRPr="00371692">
              <w:rPr>
                <w:rFonts w:ascii="Arial" w:eastAsia="Calibri" w:hAnsi="Arial" w:cs="Arial"/>
                <w:bCs/>
                <w:sz w:val="16"/>
                <w:szCs w:val="16"/>
              </w:rPr>
              <w:t>§ 7</w:t>
            </w:r>
            <w:r w:rsidRPr="00371692">
              <w:rPr>
                <w:rFonts w:ascii="Arial" w:eastAsia="Calibri" w:hAnsi="Arial" w:cs="Arial"/>
                <w:sz w:val="16"/>
                <w:szCs w:val="16"/>
              </w:rPr>
              <w:t>, ust 3, pkt 2 lit. b) i b1) Zapytania ofertowego</w:t>
            </w:r>
          </w:p>
        </w:tc>
      </w:tr>
      <w:tr w:rsidR="0031324D" w:rsidRPr="00371692" w14:paraId="09D6F66D" w14:textId="77777777" w:rsidTr="00E641E4">
        <w:trPr>
          <w:jc w:val="center"/>
        </w:trPr>
        <w:tc>
          <w:tcPr>
            <w:tcW w:w="578" w:type="dxa"/>
            <w:vAlign w:val="center"/>
          </w:tcPr>
          <w:p w14:paraId="43DE5BBA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71CCC1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1.</w:t>
            </w:r>
          </w:p>
          <w:p w14:paraId="5CC8EE50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1" w:type="dxa"/>
            <w:vAlign w:val="center"/>
          </w:tcPr>
          <w:p w14:paraId="236B69F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ACD5969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2EBF6D2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1168C2DD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B08535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9719C74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…………………………</w:t>
            </w:r>
          </w:p>
          <w:p w14:paraId="668BC702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8" w:type="dxa"/>
          </w:tcPr>
          <w:p w14:paraId="1B5E92C3" w14:textId="77777777" w:rsidR="0031324D" w:rsidRPr="00371692" w:rsidRDefault="0031324D" w:rsidP="00E641E4">
            <w:pPr>
              <w:spacing w:after="0" w:line="320" w:lineRule="exact"/>
              <w:rPr>
                <w:rFonts w:ascii="Times New Roman" w:hAnsi="Times New Roman"/>
                <w:sz w:val="16"/>
                <w:szCs w:val="16"/>
                <w:u w:val="single"/>
                <w:lang w:eastAsia="pl-PL"/>
              </w:rPr>
            </w:pPr>
            <w:r w:rsidRPr="00371692">
              <w:rPr>
                <w:rFonts w:ascii="Arial" w:hAnsi="Arial" w:cs="Arial"/>
                <w:sz w:val="16"/>
                <w:szCs w:val="16"/>
                <w:u w:val="single"/>
              </w:rPr>
              <w:t>Rodzaj uprawnień:</w:t>
            </w:r>
            <w:r w:rsidRPr="00371692">
              <w:rPr>
                <w:rFonts w:ascii="Times New Roman" w:hAnsi="Times New Roman"/>
                <w:sz w:val="16"/>
                <w:szCs w:val="16"/>
                <w:u w:val="single"/>
                <w:lang w:eastAsia="pl-PL"/>
              </w:rPr>
              <w:t xml:space="preserve"> </w:t>
            </w:r>
          </w:p>
          <w:p w14:paraId="1631000F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1692">
              <w:rPr>
                <w:rFonts w:ascii="Arial" w:hAnsi="Arial" w:cs="Arial"/>
                <w:b/>
                <w:bCs/>
                <w:sz w:val="16"/>
                <w:szCs w:val="16"/>
              </w:rPr>
              <w:t>Uprawnienia budowlane bez ograniczeń do projektowania   w specjalności instalacyjnej    w zakresie sieci, instalacji i urządzeń elektrycznych  i elektroenergetycznych</w:t>
            </w:r>
          </w:p>
          <w:p w14:paraId="70DC0248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………………………..</w:t>
            </w:r>
          </w:p>
          <w:p w14:paraId="43508542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………………..</w:t>
            </w:r>
          </w:p>
          <w:p w14:paraId="03150D9F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7169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lub</w:t>
            </w:r>
          </w:p>
          <w:p w14:paraId="59B83BA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371692">
              <w:rPr>
                <w:rFonts w:ascii="Arial" w:hAnsi="Arial" w:cs="Arial"/>
                <w:sz w:val="16"/>
                <w:szCs w:val="16"/>
                <w:u w:val="single"/>
              </w:rPr>
              <w:t>Rodzaj uprawnień:</w:t>
            </w:r>
          </w:p>
          <w:p w14:paraId="0BD5DDB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1692">
              <w:rPr>
                <w:rFonts w:ascii="Arial" w:hAnsi="Arial" w:cs="Arial"/>
                <w:b/>
                <w:bCs/>
                <w:sz w:val="16"/>
                <w:szCs w:val="16"/>
              </w:rPr>
              <w:t>Uprawnienia budowlane do projektowania w specjalności telekomunikacyjnej</w:t>
            </w:r>
          </w:p>
          <w:p w14:paraId="26A7E171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………………………..</w:t>
            </w:r>
          </w:p>
          <w:p w14:paraId="118080B9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………………..</w:t>
            </w:r>
          </w:p>
        </w:tc>
      </w:tr>
      <w:tr w:rsidR="0031324D" w:rsidRPr="00371692" w14:paraId="73FAA400" w14:textId="77777777" w:rsidTr="00E641E4">
        <w:trPr>
          <w:trHeight w:val="1439"/>
          <w:jc w:val="center"/>
        </w:trPr>
        <w:tc>
          <w:tcPr>
            <w:tcW w:w="578" w:type="dxa"/>
            <w:vAlign w:val="center"/>
          </w:tcPr>
          <w:p w14:paraId="16B87670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961" w:type="dxa"/>
            <w:vAlign w:val="center"/>
          </w:tcPr>
          <w:p w14:paraId="3DA45B10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65464D60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5513508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Prawomocne uprawnienia </w:t>
            </w:r>
          </w:p>
          <w:p w14:paraId="610590D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371692">
              <w:rPr>
                <w:rFonts w:ascii="Arial" w:hAnsi="Arial" w:cs="Arial"/>
                <w:b/>
                <w:sz w:val="16"/>
                <w:szCs w:val="16"/>
                <w:u w:val="single"/>
              </w:rPr>
              <w:t>Grupy 1</w:t>
            </w:r>
            <w:r w:rsidRPr="0037169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71692">
              <w:rPr>
                <w:rFonts w:ascii="Arial" w:hAnsi="Arial" w:cs="Arial"/>
                <w:b/>
                <w:sz w:val="16"/>
                <w:szCs w:val="16"/>
              </w:rPr>
              <w:t xml:space="preserve">SEP </w:t>
            </w:r>
            <w:r w:rsidRPr="00371692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G1-E</w:t>
            </w:r>
          </w:p>
        </w:tc>
        <w:tc>
          <w:tcPr>
            <w:tcW w:w="7088" w:type="dxa"/>
          </w:tcPr>
          <w:p w14:paraId="2D92E96B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………………..</w:t>
            </w:r>
          </w:p>
          <w:p w14:paraId="781168C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 ………………..</w:t>
            </w:r>
          </w:p>
          <w:p w14:paraId="4EECF83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Termin ważności zaświadczenia ……………………</w:t>
            </w:r>
          </w:p>
        </w:tc>
      </w:tr>
      <w:tr w:rsidR="0031324D" w:rsidRPr="00371692" w14:paraId="51B3DE7A" w14:textId="77777777" w:rsidTr="00E641E4">
        <w:trPr>
          <w:jc w:val="center"/>
        </w:trPr>
        <w:tc>
          <w:tcPr>
            <w:tcW w:w="578" w:type="dxa"/>
            <w:vAlign w:val="center"/>
          </w:tcPr>
          <w:p w14:paraId="71728E48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961" w:type="dxa"/>
            <w:vAlign w:val="center"/>
          </w:tcPr>
          <w:p w14:paraId="52C94AC7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0F46A06B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2384E078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Prawomocne uprawnienia </w:t>
            </w:r>
          </w:p>
          <w:p w14:paraId="3BA42CE4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371692">
              <w:rPr>
                <w:rFonts w:ascii="Arial" w:hAnsi="Arial" w:cs="Arial"/>
                <w:b/>
                <w:sz w:val="16"/>
                <w:szCs w:val="16"/>
                <w:u w:val="single"/>
              </w:rPr>
              <w:t>Grupy 1</w:t>
            </w:r>
            <w:r w:rsidRPr="00371692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371692">
              <w:rPr>
                <w:rFonts w:ascii="Arial" w:hAnsi="Arial" w:cs="Arial"/>
                <w:b/>
                <w:sz w:val="16"/>
                <w:szCs w:val="16"/>
              </w:rPr>
              <w:t xml:space="preserve">SEP </w:t>
            </w:r>
            <w:r w:rsidRPr="00371692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G1-D</w:t>
            </w:r>
          </w:p>
        </w:tc>
        <w:tc>
          <w:tcPr>
            <w:tcW w:w="7088" w:type="dxa"/>
          </w:tcPr>
          <w:p w14:paraId="245B03BE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2AB4C7D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………………..</w:t>
            </w:r>
          </w:p>
          <w:p w14:paraId="10A247A8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 ………………..</w:t>
            </w:r>
          </w:p>
          <w:p w14:paraId="6E87256E" w14:textId="10525FA0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Termin ważności zaświadczenia ……………………</w:t>
            </w:r>
          </w:p>
        </w:tc>
      </w:tr>
      <w:tr w:rsidR="0031324D" w:rsidRPr="00371692" w14:paraId="284E4EC5" w14:textId="77777777" w:rsidTr="00E641E4">
        <w:trPr>
          <w:jc w:val="center"/>
        </w:trPr>
        <w:tc>
          <w:tcPr>
            <w:tcW w:w="578" w:type="dxa"/>
            <w:vAlign w:val="center"/>
          </w:tcPr>
          <w:p w14:paraId="7C6ACF59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961" w:type="dxa"/>
            <w:vAlign w:val="center"/>
          </w:tcPr>
          <w:p w14:paraId="28A19227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5311FF9B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Prawomocne uprawnienia </w:t>
            </w:r>
          </w:p>
          <w:p w14:paraId="7487CE5F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dla </w:t>
            </w:r>
            <w:r w:rsidRPr="00371692">
              <w:rPr>
                <w:rFonts w:ascii="Arial" w:hAnsi="Arial" w:cs="Arial"/>
                <w:b/>
                <w:sz w:val="16"/>
                <w:szCs w:val="16"/>
                <w:u w:val="single"/>
              </w:rPr>
              <w:t>Grupy 2</w:t>
            </w:r>
            <w:r w:rsidRPr="00371692">
              <w:rPr>
                <w:rFonts w:ascii="Arial" w:hAnsi="Arial" w:cs="Arial"/>
                <w:sz w:val="16"/>
                <w:szCs w:val="16"/>
              </w:rPr>
              <w:t xml:space="preserve"> SEP </w:t>
            </w:r>
            <w:r w:rsidRPr="00371692">
              <w:rPr>
                <w:rFonts w:ascii="Arial" w:hAnsi="Arial" w:cs="Arial"/>
                <w:b/>
                <w:color w:val="7030A0"/>
                <w:sz w:val="16"/>
                <w:szCs w:val="16"/>
              </w:rPr>
              <w:t>G2-E</w:t>
            </w:r>
          </w:p>
        </w:tc>
        <w:tc>
          <w:tcPr>
            <w:tcW w:w="7088" w:type="dxa"/>
          </w:tcPr>
          <w:p w14:paraId="1905166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338A1D0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………………..</w:t>
            </w:r>
          </w:p>
          <w:p w14:paraId="5EA49E3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 ………………..</w:t>
            </w:r>
          </w:p>
          <w:p w14:paraId="372F2FEC" w14:textId="432B480E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Termin ważności zaświadczenia ……………………</w:t>
            </w:r>
          </w:p>
        </w:tc>
      </w:tr>
      <w:tr w:rsidR="0031324D" w:rsidRPr="00371692" w14:paraId="47C857B8" w14:textId="77777777" w:rsidTr="00E641E4">
        <w:trPr>
          <w:jc w:val="center"/>
        </w:trPr>
        <w:tc>
          <w:tcPr>
            <w:tcW w:w="578" w:type="dxa"/>
            <w:vAlign w:val="center"/>
          </w:tcPr>
          <w:p w14:paraId="5F30B3D5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5.</w:t>
            </w:r>
          </w:p>
          <w:p w14:paraId="6A6FCB2B" w14:textId="77777777" w:rsidR="0031324D" w:rsidRPr="00371692" w:rsidRDefault="0031324D" w:rsidP="00E641E4">
            <w:pPr>
              <w:spacing w:after="0" w:line="3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961" w:type="dxa"/>
            <w:vAlign w:val="center"/>
          </w:tcPr>
          <w:p w14:paraId="5DD213D3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5F4F725F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………………………..</w:t>
            </w:r>
          </w:p>
          <w:p w14:paraId="05E395DC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Prawomocne uprawnienia</w:t>
            </w:r>
          </w:p>
          <w:p w14:paraId="06F8C941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 xml:space="preserve"> dla </w:t>
            </w:r>
            <w:r w:rsidRPr="00371692">
              <w:rPr>
                <w:rFonts w:ascii="Arial" w:hAnsi="Arial" w:cs="Arial"/>
                <w:b/>
                <w:sz w:val="16"/>
                <w:szCs w:val="16"/>
                <w:u w:val="single"/>
              </w:rPr>
              <w:t>Grupy 2</w:t>
            </w:r>
            <w:r w:rsidRPr="00371692">
              <w:rPr>
                <w:rFonts w:ascii="Arial" w:hAnsi="Arial" w:cs="Arial"/>
                <w:sz w:val="16"/>
                <w:szCs w:val="16"/>
              </w:rPr>
              <w:t xml:space="preserve"> SEP </w:t>
            </w:r>
            <w:r w:rsidRPr="00371692">
              <w:rPr>
                <w:rFonts w:ascii="Arial" w:hAnsi="Arial" w:cs="Arial"/>
                <w:b/>
                <w:color w:val="7030A0"/>
                <w:sz w:val="16"/>
                <w:szCs w:val="16"/>
              </w:rPr>
              <w:t>G2-D</w:t>
            </w:r>
          </w:p>
        </w:tc>
        <w:tc>
          <w:tcPr>
            <w:tcW w:w="7088" w:type="dxa"/>
          </w:tcPr>
          <w:p w14:paraId="114D7C29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4A0F78D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Numer uprawnień: ………………..</w:t>
            </w:r>
          </w:p>
          <w:p w14:paraId="0E45C114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Data nadania uprawnień:  ………………..</w:t>
            </w:r>
          </w:p>
          <w:p w14:paraId="250CE27A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  <w:r w:rsidRPr="00371692">
              <w:rPr>
                <w:rFonts w:ascii="Arial" w:hAnsi="Arial" w:cs="Arial"/>
                <w:sz w:val="16"/>
                <w:szCs w:val="16"/>
              </w:rPr>
              <w:t>Termin ważności zaświadczenia ……………………</w:t>
            </w:r>
          </w:p>
          <w:p w14:paraId="7A591D5C" w14:textId="77777777" w:rsidR="0031324D" w:rsidRPr="00371692" w:rsidRDefault="0031324D" w:rsidP="00E641E4">
            <w:pPr>
              <w:spacing w:after="0"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D14718" w14:textId="7ED85C48" w:rsidR="00D503BC" w:rsidRPr="00371692" w:rsidRDefault="0031324D" w:rsidP="00D503BC">
      <w:pPr>
        <w:tabs>
          <w:tab w:val="left" w:pos="2520"/>
        </w:tabs>
        <w:spacing w:after="120" w:line="240" w:lineRule="auto"/>
        <w:jc w:val="center"/>
        <w:rPr>
          <w:rFonts w:ascii="Arial" w:eastAsia="Calibri" w:hAnsi="Arial" w:cs="Arial"/>
          <w:color w:val="FF0000"/>
          <w:sz w:val="16"/>
          <w:szCs w:val="16"/>
        </w:rPr>
      </w:pPr>
      <w:r w:rsidRPr="00371692">
        <w:rPr>
          <w:rFonts w:ascii="Arial" w:hAnsi="Arial" w:cs="Arial"/>
          <w:b/>
          <w:color w:val="FF0000"/>
          <w:sz w:val="16"/>
          <w:szCs w:val="16"/>
          <w:lang w:eastAsia="pl-PL"/>
        </w:rPr>
        <w:t>D</w:t>
      </w:r>
      <w:r w:rsidR="00D503BC" w:rsidRPr="00371692">
        <w:rPr>
          <w:rFonts w:ascii="Arial" w:hAnsi="Arial" w:cs="Arial"/>
          <w:b/>
          <w:color w:val="FF0000"/>
          <w:sz w:val="16"/>
          <w:szCs w:val="16"/>
          <w:lang w:eastAsia="pl-PL"/>
        </w:rPr>
        <w:t xml:space="preserve">o powyższego wykazu należy dołączyć dokumenty potwierdzające posiadane uprawnienia wraz z </w:t>
      </w:r>
      <w:r w:rsidR="00D503BC" w:rsidRPr="00371692">
        <w:rPr>
          <w:rFonts w:ascii="Arial" w:eastAsia="Calibri" w:hAnsi="Arial" w:cs="Arial"/>
          <w:b/>
          <w:color w:val="FF0000"/>
          <w:sz w:val="16"/>
          <w:szCs w:val="16"/>
        </w:rPr>
        <w:t>aktualnymi kopiami zaświadczeń o wpisie na listę członków Okręgowej Izby Inżynierów Budownictwa</w:t>
      </w:r>
    </w:p>
    <w:p w14:paraId="056CAE0D" w14:textId="77777777" w:rsidR="00355D9F" w:rsidRDefault="00355D9F" w:rsidP="00355D9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355D9F" w:rsidRPr="001F2F3B" w14:paraId="11BC723F" w14:textId="77777777" w:rsidTr="006B0996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355DEB43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F172834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666E3BF0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DFE5981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355D9F" w:rsidRPr="001F2F3B" w14:paraId="68E50093" w14:textId="77777777" w:rsidTr="006B0996">
        <w:trPr>
          <w:cantSplit/>
          <w:trHeight w:val="674"/>
          <w:jc w:val="center"/>
        </w:trPr>
        <w:tc>
          <w:tcPr>
            <w:tcW w:w="316" w:type="pct"/>
          </w:tcPr>
          <w:p w14:paraId="0577A033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594978AD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2A76EDE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1C553BAD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0CDF2D99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44C68116" w14:textId="77777777" w:rsidR="00C54A85" w:rsidRDefault="00C54A85" w:rsidP="00A318C7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</w:p>
    <w:p w14:paraId="34AB86EE" w14:textId="5BFE45BE" w:rsidR="00A318C7" w:rsidRDefault="00A318C7" w:rsidP="00A318C7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  <w:r w:rsidRPr="0031324D">
        <w:rPr>
          <w:rFonts w:ascii="Arial" w:hAnsi="Arial" w:cs="Arial"/>
          <w:b/>
          <w:sz w:val="20"/>
          <w:szCs w:val="20"/>
        </w:rPr>
        <w:t>[Załącznik nr 2.</w:t>
      </w:r>
      <w:r w:rsidR="00D503BC" w:rsidRPr="0031324D">
        <w:rPr>
          <w:rFonts w:ascii="Arial" w:hAnsi="Arial" w:cs="Arial"/>
          <w:b/>
          <w:sz w:val="20"/>
          <w:szCs w:val="20"/>
        </w:rPr>
        <w:t>4</w:t>
      </w:r>
      <w:r w:rsidRPr="0031324D">
        <w:rPr>
          <w:rFonts w:ascii="Arial" w:hAnsi="Arial" w:cs="Arial"/>
          <w:b/>
          <w:sz w:val="20"/>
          <w:szCs w:val="20"/>
        </w:rPr>
        <w:t xml:space="preserve"> </w:t>
      </w:r>
      <w:r w:rsidRPr="0031324D">
        <w:rPr>
          <w:rFonts w:ascii="Arial" w:hAnsi="Arial" w:cs="Arial"/>
          <w:bCs/>
          <w:sz w:val="20"/>
          <w:szCs w:val="20"/>
        </w:rPr>
        <w:t>do Zapytania ofertowego</w:t>
      </w:r>
      <w:r w:rsidRPr="00A318C7">
        <w:rPr>
          <w:rFonts w:ascii="Arial" w:hAnsi="Arial" w:cs="Arial"/>
          <w:b/>
          <w:sz w:val="20"/>
          <w:szCs w:val="20"/>
        </w:rPr>
        <w:t>]</w:t>
      </w:r>
    </w:p>
    <w:p w14:paraId="263DE1E5" w14:textId="77777777" w:rsidR="00A318C7" w:rsidRDefault="00A318C7" w:rsidP="00A318C7">
      <w:pPr>
        <w:keepNext/>
        <w:keepLines/>
        <w:spacing w:before="40" w:after="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</w:p>
    <w:p w14:paraId="19BF3341" w14:textId="33643479" w:rsidR="00A318C7" w:rsidRPr="001F2F3B" w:rsidRDefault="00A318C7" w:rsidP="00A318C7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1F2F3B">
        <w:rPr>
          <w:rFonts w:ascii="Arial" w:hAnsi="Arial" w:cs="Arial"/>
          <w:b/>
          <w:bCs/>
          <w:sz w:val="20"/>
          <w:szCs w:val="20"/>
        </w:rPr>
        <w:t>OŚWIADCZENIE O ZACHOWANIU POUFNOŚCI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18C7" w:rsidRPr="001F2F3B" w14:paraId="5045E870" w14:textId="77777777" w:rsidTr="006B0996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71E0294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55C9EC" w14:textId="77777777" w:rsidR="00A318C7" w:rsidRPr="001F2F3B" w:rsidRDefault="00A318C7" w:rsidP="006B0996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37303AA0" w14:textId="77777777" w:rsidR="00A318C7" w:rsidRPr="001F2F3B" w:rsidRDefault="00A318C7" w:rsidP="006B09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8C7" w:rsidRPr="001F2F3B" w14:paraId="787EF276" w14:textId="77777777" w:rsidTr="006B0996">
        <w:trPr>
          <w:cantSplit/>
          <w:trHeight w:hRule="exact" w:val="71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4F2E223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 xml:space="preserve">Adres Wykonawcy: </w:t>
            </w:r>
          </w:p>
          <w:p w14:paraId="14DA1D34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 xml:space="preserve">kod, miejscowość </w:t>
            </w:r>
          </w:p>
          <w:p w14:paraId="0E9F081E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ulica, nr lokalu</w:t>
            </w:r>
          </w:p>
          <w:p w14:paraId="06073188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03DE95" w14:textId="77777777" w:rsidR="00A318C7" w:rsidRPr="001F2F3B" w:rsidRDefault="00A318C7" w:rsidP="006B0996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8C7" w:rsidRPr="001F2F3B" w14:paraId="59FF81D7" w14:textId="77777777" w:rsidTr="006B0996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9288E21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E16C2A" w14:textId="77777777" w:rsidR="00A318C7" w:rsidRPr="001F2F3B" w:rsidRDefault="00A318C7" w:rsidP="006B09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8C7" w:rsidRPr="001F2F3B" w14:paraId="70E591B2" w14:textId="77777777" w:rsidTr="0031324D">
        <w:trPr>
          <w:cantSplit/>
          <w:trHeight w:val="64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A24F53D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00B9" w14:textId="77777777" w:rsidR="00A318C7" w:rsidRPr="001F2F3B" w:rsidRDefault="00A318C7" w:rsidP="006B09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8C7" w:rsidRPr="001F2F3B" w14:paraId="6D10D72F" w14:textId="77777777" w:rsidTr="006B0996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13475C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6B44" w14:textId="77777777" w:rsidR="00A318C7" w:rsidRPr="001F2F3B" w:rsidRDefault="00A318C7" w:rsidP="006B09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18C7" w:rsidRPr="001F2F3B" w14:paraId="07818183" w14:textId="77777777" w:rsidTr="006B0996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A1C0ADA" w14:textId="77777777" w:rsidR="00A318C7" w:rsidRPr="0031324D" w:rsidRDefault="00A318C7" w:rsidP="006B0996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31324D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32DF" w14:textId="77777777" w:rsidR="00A318C7" w:rsidRPr="001F2F3B" w:rsidRDefault="00A318C7" w:rsidP="006B09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5232AB" w14:textId="77777777" w:rsidR="00A318C7" w:rsidRPr="00CF57FD" w:rsidRDefault="00A318C7" w:rsidP="00CF57FD">
      <w:pPr>
        <w:shd w:val="clear" w:color="auto" w:fill="FFFFFF" w:themeFill="background1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lang w:eastAsia="pl-PL"/>
        </w:rPr>
      </w:pPr>
      <w:r w:rsidRPr="00CF57FD">
        <w:rPr>
          <w:rFonts w:ascii="Arial" w:hAnsi="Arial" w:cs="Arial"/>
          <w:b/>
          <w:color w:val="000000"/>
          <w:lang w:eastAsia="pl-PL"/>
        </w:rPr>
        <w:t>PREAMBUŁA</w:t>
      </w:r>
    </w:p>
    <w:p w14:paraId="026E86D1" w14:textId="77777777" w:rsidR="00A318C7" w:rsidRPr="00CF57FD" w:rsidRDefault="00A318C7" w:rsidP="00CF57FD">
      <w:pPr>
        <w:shd w:val="clear" w:color="auto" w:fill="FFFFFF" w:themeFill="background1"/>
        <w:spacing w:after="120"/>
        <w:jc w:val="both"/>
        <w:rPr>
          <w:rFonts w:ascii="Arial" w:hAnsi="Arial" w:cs="Arial"/>
          <w:b/>
          <w:color w:val="000000"/>
          <w:sz w:val="19"/>
          <w:szCs w:val="19"/>
          <w:lang w:eastAsia="pl-PL"/>
        </w:rPr>
      </w:pPr>
      <w:r w:rsidRPr="00CF57FD">
        <w:rPr>
          <w:rFonts w:ascii="Arial" w:hAnsi="Arial" w:cs="Arial"/>
          <w:b/>
          <w:color w:val="000000"/>
          <w:sz w:val="19"/>
          <w:szCs w:val="19"/>
          <w:lang w:eastAsia="pl-PL"/>
        </w:rPr>
        <w:t>Zważywszy, że:</w:t>
      </w:r>
    </w:p>
    <w:p w14:paraId="6536B858" w14:textId="63FE3C97" w:rsidR="00A318C7" w:rsidRPr="0031324D" w:rsidRDefault="00A318C7" w:rsidP="00D503BC">
      <w:pPr>
        <w:spacing w:after="120" w:line="240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 xml:space="preserve">myORLEN sp. z o.o. (dalej „myORLEN”) uruchamia postępowanie zakupowe pn.: </w:t>
      </w:r>
      <w:r w:rsidR="0031324D" w:rsidRPr="0031324D">
        <w:rPr>
          <w:rFonts w:ascii="Arial" w:hAnsi="Arial" w:cs="Arial"/>
          <w:color w:val="000000"/>
          <w:sz w:val="18"/>
          <w:szCs w:val="18"/>
          <w:lang w:eastAsia="pl-PL"/>
        </w:rPr>
        <w:t>„</w:t>
      </w:r>
      <w:r w:rsidR="0031324D" w:rsidRPr="0031324D">
        <w:rPr>
          <w:rFonts w:ascii="Arial" w:eastAsia="Calibri" w:hAnsi="Arial" w:cs="Arial"/>
          <w:b/>
          <w:sz w:val="18"/>
          <w:szCs w:val="18"/>
        </w:rPr>
        <w:t xml:space="preserve">Modernizacja systemu sygnalizacji pożarowej w budynku myORLEN  przy ul. Gazowej 3 we Wrocławiu”, </w:t>
      </w:r>
      <w:r w:rsidR="00CD75A3" w:rsidRPr="0031324D">
        <w:rPr>
          <w:rFonts w:ascii="Arial" w:hAnsi="Arial" w:cs="Arial"/>
          <w:b/>
          <w:iCs/>
          <w:sz w:val="18"/>
          <w:szCs w:val="18"/>
          <w:shd w:val="clear" w:color="auto" w:fill="FFFFFF" w:themeFill="background1"/>
        </w:rPr>
        <w:t xml:space="preserve">nr </w:t>
      </w:r>
      <w:r w:rsidR="001245B8" w:rsidRPr="001245B8">
        <w:rPr>
          <w:rFonts w:ascii="Arial" w:hAnsi="Arial" w:cs="Arial"/>
          <w:b/>
          <w:bCs/>
          <w:sz w:val="18"/>
          <w:szCs w:val="18"/>
          <w:shd w:val="clear" w:color="auto" w:fill="FFFFFF" w:themeFill="background1"/>
        </w:rPr>
        <w:t>MYORLEN/2/000007/26</w:t>
      </w:r>
    </w:p>
    <w:p w14:paraId="7F4AFF8E" w14:textId="77777777" w:rsidR="00A318C7" w:rsidRPr="0031324D" w:rsidRDefault="00A318C7" w:rsidP="001053E6">
      <w:pPr>
        <w:numPr>
          <w:ilvl w:val="0"/>
          <w:numId w:val="31"/>
        </w:numPr>
        <w:shd w:val="clear" w:color="auto" w:fill="FFFFFF" w:themeFill="background1"/>
        <w:spacing w:after="120"/>
        <w:jc w:val="both"/>
        <w:rPr>
          <w:rFonts w:ascii="Arial" w:hAnsi="Arial" w:cs="Arial"/>
          <w:color w:val="000000"/>
          <w:sz w:val="18"/>
          <w:szCs w:val="18"/>
          <w:lang w:eastAsia="pl-PL"/>
        </w:rPr>
      </w:pP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>W toku prowadzenia postępowania zakupowego myORLEN może przekazać WYKONAWCY informacje, które nie mogą być ujawnione osobom trzecim,</w:t>
      </w:r>
    </w:p>
    <w:p w14:paraId="7B3AD787" w14:textId="50D8192C" w:rsidR="00A318C7" w:rsidRPr="0031324D" w:rsidRDefault="00A318C7" w:rsidP="00CF57FD">
      <w:pPr>
        <w:shd w:val="clear" w:color="auto" w:fill="FFFFFF" w:themeFill="background1"/>
        <w:spacing w:after="120"/>
        <w:jc w:val="both"/>
        <w:rPr>
          <w:rFonts w:ascii="Arial" w:hAnsi="Arial" w:cs="Arial"/>
          <w:color w:val="000000"/>
          <w:sz w:val="18"/>
          <w:szCs w:val="18"/>
          <w:lang w:eastAsia="pl-PL"/>
        </w:rPr>
      </w:pP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>Wykonawca w celu uzyskania od Zamawiającego poufnych informacji niezbędnych do prowadzenia prac związanych z post</w:t>
      </w:r>
      <w:r w:rsidR="00D80F48" w:rsidRPr="0031324D">
        <w:rPr>
          <w:rFonts w:ascii="Arial" w:hAnsi="Arial" w:cs="Arial"/>
          <w:color w:val="000000"/>
          <w:sz w:val="18"/>
          <w:szCs w:val="18"/>
          <w:lang w:eastAsia="pl-PL"/>
        </w:rPr>
        <w:t>ę</w:t>
      </w: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 xml:space="preserve">powaniem zakupowym jw., podpisze i przekaże Zamawiającemu poniższe </w:t>
      </w:r>
      <w:r w:rsidRPr="0031324D">
        <w:rPr>
          <w:rFonts w:ascii="Arial" w:hAnsi="Arial" w:cs="Arial"/>
          <w:b/>
          <w:color w:val="000000"/>
          <w:sz w:val="18"/>
          <w:szCs w:val="18"/>
          <w:lang w:eastAsia="pl-PL"/>
        </w:rPr>
        <w:t>Oświadczenie   o zachowaniu poufności</w:t>
      </w: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 xml:space="preserve">, zwane dalej </w:t>
      </w:r>
      <w:r w:rsidRPr="0031324D">
        <w:rPr>
          <w:rFonts w:ascii="Arial" w:hAnsi="Arial" w:cs="Arial"/>
          <w:i/>
          <w:color w:val="000000"/>
          <w:sz w:val="18"/>
          <w:szCs w:val="18"/>
          <w:lang w:eastAsia="pl-PL"/>
        </w:rPr>
        <w:t>„Oświadczeniem”.</w:t>
      </w:r>
    </w:p>
    <w:p w14:paraId="1B6B5A72" w14:textId="77777777" w:rsidR="00A318C7" w:rsidRPr="001F2F3B" w:rsidRDefault="00A318C7" w:rsidP="00CF57FD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color w:val="000000"/>
          <w:sz w:val="19"/>
          <w:szCs w:val="19"/>
          <w:lang w:eastAsia="pl-PL"/>
        </w:rPr>
      </w:pPr>
      <w:r w:rsidRPr="00CF57FD">
        <w:rPr>
          <w:rFonts w:ascii="Arial" w:hAnsi="Arial" w:cs="Arial"/>
          <w:b/>
          <w:color w:val="000000"/>
          <w:sz w:val="19"/>
          <w:szCs w:val="19"/>
          <w:lang w:eastAsia="pl-PL"/>
        </w:rPr>
        <w:t>OŚWIADCZENIE</w:t>
      </w:r>
    </w:p>
    <w:p w14:paraId="00797965" w14:textId="77777777" w:rsidR="00A318C7" w:rsidRPr="0031324D" w:rsidRDefault="00A318C7" w:rsidP="00A318C7">
      <w:pPr>
        <w:spacing w:after="120"/>
        <w:jc w:val="both"/>
        <w:rPr>
          <w:rFonts w:ascii="Arial" w:hAnsi="Arial" w:cs="Arial"/>
          <w:color w:val="000000"/>
          <w:sz w:val="18"/>
          <w:szCs w:val="18"/>
          <w:lang w:eastAsia="pl-PL"/>
        </w:rPr>
      </w:pPr>
      <w:r w:rsidRPr="0031324D">
        <w:rPr>
          <w:rFonts w:ascii="Arial" w:hAnsi="Arial" w:cs="Arial"/>
          <w:color w:val="000000"/>
          <w:sz w:val="18"/>
          <w:szCs w:val="18"/>
          <w:lang w:eastAsia="pl-PL"/>
        </w:rPr>
        <w:t>Ja, niżej podpisany …………………. uprawniony do reprezentacji ……………………………..(dalej „WYKONAWCA”) zobowiązuję się do:</w:t>
      </w:r>
    </w:p>
    <w:p w14:paraId="4F32D116" w14:textId="2EF76B76" w:rsidR="00A318C7" w:rsidRPr="0031324D" w:rsidRDefault="00A318C7" w:rsidP="00A318C7">
      <w:pPr>
        <w:tabs>
          <w:tab w:val="left" w:pos="540"/>
        </w:tabs>
        <w:spacing w:before="240"/>
        <w:jc w:val="both"/>
        <w:rPr>
          <w:rFonts w:ascii="Arial" w:eastAsia="Calibri" w:hAnsi="Arial" w:cs="Arial"/>
          <w:sz w:val="18"/>
          <w:szCs w:val="18"/>
        </w:rPr>
      </w:pPr>
      <w:r w:rsidRPr="0031324D">
        <w:rPr>
          <w:rFonts w:ascii="Arial" w:eastAsia="Calibri" w:hAnsi="Arial" w:cs="Arial"/>
          <w:sz w:val="18"/>
          <w:szCs w:val="18"/>
        </w:rPr>
        <w:t>zachowania w tajemnicy wszelkich informacji, do których mam lub będę miał(-a) dostęp w związku z niniejszym postępowaniem zakupowym na rzecz myORLEN sp. z o.o., chyba że informacje te są lub staną się powszechnie dostępne bez mojego udziału.</w:t>
      </w:r>
    </w:p>
    <w:p w14:paraId="6B8C1813" w14:textId="77777777" w:rsidR="00A318C7" w:rsidRPr="0031324D" w:rsidRDefault="00A318C7" w:rsidP="00A318C7">
      <w:pPr>
        <w:tabs>
          <w:tab w:val="left" w:pos="540"/>
        </w:tabs>
        <w:spacing w:before="60" w:after="0"/>
        <w:rPr>
          <w:rFonts w:ascii="Arial" w:eastAsia="Calibri" w:hAnsi="Arial" w:cs="Arial"/>
          <w:sz w:val="18"/>
          <w:szCs w:val="18"/>
          <w:u w:val="single"/>
        </w:rPr>
      </w:pPr>
      <w:r w:rsidRPr="0031324D">
        <w:rPr>
          <w:rFonts w:ascii="Arial" w:eastAsia="Calibri" w:hAnsi="Arial" w:cs="Arial"/>
          <w:sz w:val="18"/>
          <w:szCs w:val="18"/>
          <w:u w:val="single"/>
        </w:rPr>
        <w:t>Oświadczam, że:</w:t>
      </w:r>
    </w:p>
    <w:p w14:paraId="78848975" w14:textId="36CE29A3" w:rsidR="00A318C7" w:rsidRPr="0031324D" w:rsidRDefault="00A318C7" w:rsidP="001053E6">
      <w:pPr>
        <w:numPr>
          <w:ilvl w:val="0"/>
          <w:numId w:val="3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31324D">
        <w:rPr>
          <w:rFonts w:ascii="Arial" w:eastAsia="Calibri" w:hAnsi="Arial" w:cs="Arial"/>
          <w:sz w:val="18"/>
          <w:szCs w:val="18"/>
        </w:rPr>
        <w:t xml:space="preserve">nie będę ujawniał(-a) ani wykorzystywał(-a) w celach nie związanych z realizacją postępowania zakupowego </w:t>
      </w:r>
      <w:r w:rsidR="00C54A85">
        <w:rPr>
          <w:rFonts w:ascii="Arial" w:eastAsia="Calibri" w:hAnsi="Arial" w:cs="Arial"/>
          <w:sz w:val="18"/>
          <w:szCs w:val="18"/>
        </w:rPr>
        <w:t xml:space="preserve">                    </w:t>
      </w:r>
      <w:r w:rsidRPr="0031324D">
        <w:rPr>
          <w:rFonts w:ascii="Arial" w:eastAsia="Calibri" w:hAnsi="Arial" w:cs="Arial"/>
          <w:sz w:val="18"/>
          <w:szCs w:val="18"/>
        </w:rPr>
        <w:t xml:space="preserve">i bez uprzedniej pisemnej zgody myORLEN sp. z o.o., żadnych informacji stanowiących tajemnicę Spółki, </w:t>
      </w:r>
      <w:r w:rsidR="00C54A85">
        <w:rPr>
          <w:rFonts w:ascii="Arial" w:eastAsia="Calibri" w:hAnsi="Arial" w:cs="Arial"/>
          <w:sz w:val="18"/>
          <w:szCs w:val="18"/>
        </w:rPr>
        <w:t xml:space="preserve">                            </w:t>
      </w:r>
      <w:r w:rsidRPr="0031324D">
        <w:rPr>
          <w:rFonts w:ascii="Arial" w:eastAsia="Calibri" w:hAnsi="Arial" w:cs="Arial"/>
          <w:sz w:val="18"/>
          <w:szCs w:val="18"/>
        </w:rPr>
        <w:t>w rozumieniu ustawy z dnia 16 kwietnia 1993 r. o zwalczaniu nieuczciwej konkurencji (j.t.: Dz. U. z 2022 r., poz. 1233 ze zm.),</w:t>
      </w:r>
    </w:p>
    <w:p w14:paraId="0F9A57C0" w14:textId="77777777" w:rsidR="00A318C7" w:rsidRPr="0031324D" w:rsidRDefault="00A318C7" w:rsidP="001053E6">
      <w:pPr>
        <w:numPr>
          <w:ilvl w:val="0"/>
          <w:numId w:val="3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31324D">
        <w:rPr>
          <w:rFonts w:ascii="Arial" w:eastAsia="Calibri" w:hAnsi="Arial" w:cs="Arial"/>
          <w:sz w:val="18"/>
          <w:szCs w:val="18"/>
        </w:rPr>
        <w:t>w przypadku naruszenia niniejszego oświadczenia poniosę wobec myORLEN sp. z o.o. pełną odpowiedzialność (w tym finansową),</w:t>
      </w:r>
    </w:p>
    <w:p w14:paraId="2F25192C" w14:textId="7F281F83" w:rsidR="00A318C7" w:rsidRPr="0031324D" w:rsidRDefault="00A318C7" w:rsidP="001053E6">
      <w:pPr>
        <w:numPr>
          <w:ilvl w:val="0"/>
          <w:numId w:val="32"/>
        </w:numPr>
        <w:tabs>
          <w:tab w:val="left" w:pos="851"/>
        </w:tabs>
        <w:spacing w:after="60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31324D">
        <w:rPr>
          <w:rFonts w:ascii="Arial" w:eastAsia="Calibri" w:hAnsi="Arial" w:cs="Arial"/>
          <w:sz w:val="18"/>
          <w:szCs w:val="18"/>
        </w:rPr>
        <w:t xml:space="preserve">jest mi znana treść i rozumiem znaczenie art. 266 § 1 kodeksu karnego, zgodnie z którym: „Kto wbrew przepisom ustawy lub przyjętemu na siebie zobowiązaniu ujawnia lub wykorzystuje informację, z którą zapoznał się </w:t>
      </w:r>
      <w:r w:rsidR="00C54A85">
        <w:rPr>
          <w:rFonts w:ascii="Arial" w:eastAsia="Calibri" w:hAnsi="Arial" w:cs="Arial"/>
          <w:sz w:val="18"/>
          <w:szCs w:val="18"/>
        </w:rPr>
        <w:t xml:space="preserve">                         </w:t>
      </w:r>
      <w:r w:rsidRPr="0031324D">
        <w:rPr>
          <w:rFonts w:ascii="Arial" w:eastAsia="Calibri" w:hAnsi="Arial" w:cs="Arial"/>
          <w:sz w:val="18"/>
          <w:szCs w:val="18"/>
        </w:rPr>
        <w:t>w związku z pełnioną funkcją, wykonywaną pracą, działalnością publiczną, społeczną, gospodarczą lub naukową, podlega grzywnie, karze ograniczenia wolności albo pozbawienia wolności do lat 2”.</w:t>
      </w:r>
    </w:p>
    <w:p w14:paraId="3D437E35" w14:textId="77777777" w:rsidR="00A318C7" w:rsidRPr="0031324D" w:rsidRDefault="00A318C7" w:rsidP="00A318C7">
      <w:pPr>
        <w:tabs>
          <w:tab w:val="left" w:pos="540"/>
        </w:tabs>
        <w:spacing w:before="60" w:after="240"/>
        <w:jc w:val="both"/>
        <w:rPr>
          <w:rFonts w:ascii="Arial" w:eastAsia="Calibri" w:hAnsi="Arial" w:cs="Arial"/>
          <w:sz w:val="18"/>
          <w:szCs w:val="18"/>
        </w:rPr>
      </w:pPr>
      <w:r w:rsidRPr="0031324D">
        <w:rPr>
          <w:rFonts w:ascii="Arial" w:eastAsia="Calibri" w:hAnsi="Arial" w:cs="Arial"/>
          <w:sz w:val="18"/>
          <w:szCs w:val="18"/>
        </w:rPr>
        <w:t xml:space="preserve">Jestem świadomy(-a), że niniejsze oświadczenie o zachowaniu poufności obowiązuje mnie również po ustaniu stosunku prawnego łączącego mnie z myORLEN sp. z o.o.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A318C7" w:rsidRPr="009C3609" w14:paraId="5C5F8BF9" w14:textId="77777777" w:rsidTr="006B0996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614D8D32" w14:textId="36B4B210" w:rsidR="00A318C7" w:rsidRPr="00A318C7" w:rsidRDefault="00D503BC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</w:t>
            </w:r>
            <w:r w:rsidR="00A318C7" w:rsidRPr="00A318C7">
              <w:rPr>
                <w:rFonts w:ascii="Arial" w:hAnsi="Arial" w:cs="Arial"/>
                <w:bCs/>
                <w:sz w:val="16"/>
                <w:szCs w:val="16"/>
              </w:rPr>
              <w:t>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772E9E1D" w14:textId="77777777" w:rsidR="00A318C7" w:rsidRPr="00A318C7" w:rsidRDefault="00A318C7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318C7">
              <w:rPr>
                <w:rFonts w:ascii="Arial" w:hAnsi="Arial" w:cs="Arial"/>
                <w:bCs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5274AE67" w14:textId="77777777" w:rsidR="00A318C7" w:rsidRPr="00A318C7" w:rsidRDefault="00A318C7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318C7">
              <w:rPr>
                <w:rFonts w:ascii="Arial" w:hAnsi="Arial" w:cs="Arial"/>
                <w:bCs/>
                <w:sz w:val="16"/>
                <w:szCs w:val="16"/>
              </w:rPr>
              <w:t>Podpis(y) osoby(osób) uprawnionej</w:t>
            </w:r>
            <w:r w:rsidRPr="00A318C7" w:rsidDel="000F660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318C7">
              <w:rPr>
                <w:rFonts w:ascii="Arial" w:hAnsi="Arial" w:cs="Arial"/>
                <w:bCs/>
                <w:sz w:val="16"/>
                <w:szCs w:val="16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61538699" w14:textId="77777777" w:rsidR="00A318C7" w:rsidRPr="00A318C7" w:rsidRDefault="00A318C7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318C7">
              <w:rPr>
                <w:rFonts w:ascii="Arial" w:hAnsi="Arial" w:cs="Arial"/>
                <w:bCs/>
                <w:sz w:val="16"/>
                <w:szCs w:val="16"/>
              </w:rPr>
              <w:t>Miejscowość              i data</w:t>
            </w:r>
          </w:p>
        </w:tc>
      </w:tr>
      <w:tr w:rsidR="00A318C7" w:rsidRPr="009C3609" w14:paraId="090F2E4A" w14:textId="77777777" w:rsidTr="006B0996">
        <w:trPr>
          <w:cantSplit/>
          <w:trHeight w:val="666"/>
          <w:jc w:val="center"/>
        </w:trPr>
        <w:tc>
          <w:tcPr>
            <w:tcW w:w="316" w:type="pct"/>
          </w:tcPr>
          <w:p w14:paraId="5889BAFA" w14:textId="77777777" w:rsidR="00A318C7" w:rsidRPr="009C3609" w:rsidRDefault="00A318C7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36D6FBC3" w14:textId="77777777" w:rsidR="00A318C7" w:rsidRPr="009C3609" w:rsidRDefault="00A318C7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08533BD" w14:textId="77777777" w:rsidR="00A318C7" w:rsidRPr="009C3609" w:rsidRDefault="00A318C7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11ED9F0" w14:textId="77777777" w:rsidR="00A318C7" w:rsidRPr="009C3609" w:rsidRDefault="00A318C7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579BA4D4" w14:textId="77777777" w:rsidR="00A318C7" w:rsidRPr="009C3609" w:rsidRDefault="00A318C7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66F751F" w14:textId="77777777" w:rsidR="00A318C7" w:rsidRDefault="00A318C7" w:rsidP="00A318C7">
      <w:pPr>
        <w:tabs>
          <w:tab w:val="left" w:pos="885"/>
        </w:tabs>
        <w:spacing w:after="60"/>
        <w:rPr>
          <w:rFonts w:ascii="Arial" w:hAnsi="Arial" w:cs="Arial"/>
          <w:b/>
          <w:sz w:val="20"/>
          <w:szCs w:val="20"/>
        </w:rPr>
      </w:pPr>
    </w:p>
    <w:p w14:paraId="5F181E67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12C09F2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62395DC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EA9CC3A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920F6BD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0090C12" w14:textId="77777777" w:rsidR="0031324D" w:rsidRDefault="0031324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824E3A3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23FFC53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2CB47E17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46A235A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998157C" w14:textId="77777777" w:rsidR="00C54A85" w:rsidRDefault="00C54A85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75A4498" w14:textId="77777777" w:rsidR="0031324D" w:rsidRDefault="0031324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EA1D29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3E4BB5D" w14:textId="4B26FB09" w:rsidR="007E4092" w:rsidRPr="007E4092" w:rsidRDefault="007E4092" w:rsidP="001053E6">
      <w:pPr>
        <w:pStyle w:val="Akapitzlist"/>
        <w:numPr>
          <w:ilvl w:val="4"/>
          <w:numId w:val="19"/>
        </w:numPr>
        <w:tabs>
          <w:tab w:val="left" w:pos="567"/>
        </w:tabs>
        <w:autoSpaceDE w:val="0"/>
        <w:autoSpaceDN w:val="0"/>
        <w:adjustRightInd w:val="0"/>
        <w:spacing w:before="120" w:after="120"/>
        <w:ind w:hanging="2232"/>
        <w:jc w:val="center"/>
        <w:rPr>
          <w:rFonts w:ascii="Arial" w:hAnsi="Arial" w:cs="Arial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HANDLOWE</w:t>
      </w:r>
    </w:p>
    <w:p w14:paraId="6309A3FB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00EF70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AB25EE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5323B26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4071522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BAF184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919F97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BA5CD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C1130F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8EBAFD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A5F15E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1BD7A1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D98C116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83F73B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AB8170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2FB0BC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DF0F3E1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78B330A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06BBD6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AA5DF51" w14:textId="77777777" w:rsidR="009605C4" w:rsidRDefault="009605C4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8551D1B" w14:textId="2849FA0F" w:rsidR="007E4092" w:rsidRDefault="007E4092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lastRenderedPageBreak/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Pr="007B24DA">
        <w:rPr>
          <w:rFonts w:ascii="Arial" w:hAnsi="Arial" w:cs="Arial"/>
          <w:b/>
          <w:bCs/>
          <w:color w:val="000000" w:themeColor="text1"/>
        </w:rPr>
        <w:t>nr 3.</w:t>
      </w:r>
      <w:r w:rsidR="007B24DA" w:rsidRPr="007B24DA">
        <w:rPr>
          <w:rFonts w:ascii="Arial" w:hAnsi="Arial" w:cs="Arial"/>
          <w:b/>
          <w:bCs/>
          <w:color w:val="000000" w:themeColor="text1"/>
        </w:rPr>
        <w:t>1</w:t>
      </w:r>
      <w:r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6F44A4AC" w14:textId="77777777" w:rsidR="00034103" w:rsidRDefault="00034103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</w:p>
    <w:p w14:paraId="623F0925" w14:textId="77777777" w:rsidR="007B24DA" w:rsidRPr="001F2F3B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60CA4">
        <w:rPr>
          <w:rFonts w:ascii="Arial" w:hAnsi="Arial" w:cs="Arial"/>
          <w:b/>
          <w:sz w:val="20"/>
          <w:szCs w:val="20"/>
        </w:rPr>
        <w:t>FORMULARZ OFERTOWY</w:t>
      </w:r>
    </w:p>
    <w:p w14:paraId="274EC089" w14:textId="77777777" w:rsidR="007B24DA" w:rsidRPr="001F2F3B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7B24DA" w:rsidRPr="001F2F3B" w14:paraId="3BAA2812" w14:textId="77777777" w:rsidTr="00AC6AA3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133D1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840EF" w14:textId="77777777" w:rsidR="007B24DA" w:rsidRPr="001F2F3B" w:rsidRDefault="007B24DA" w:rsidP="00AC6AA3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C9FDB3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4DBBD31" w14:textId="77777777" w:rsidTr="00AC6AA3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09D018E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57172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B1FFB7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34FF35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A7308" w14:textId="77777777" w:rsidR="007B24DA" w:rsidRPr="001F2F3B" w:rsidRDefault="007B24DA" w:rsidP="00AC6AA3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598494D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CF5DEF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784FC0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702AF767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E40CC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95F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93695B6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B622B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67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0F6F1CD4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E1A34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1E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B1A5EB" w14:textId="77777777" w:rsidR="007B24DA" w:rsidRPr="001F2F3B" w:rsidRDefault="007B24DA" w:rsidP="007B24DA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F2F3B">
        <w:rPr>
          <w:rFonts w:ascii="Arial" w:hAnsi="Arial" w:cs="Arial"/>
          <w:sz w:val="20"/>
          <w:szCs w:val="20"/>
        </w:rPr>
        <w:t>*</w:t>
      </w:r>
      <w:r w:rsidRPr="001F2F3B">
        <w:rPr>
          <w:rFonts w:ascii="Arial" w:hAnsi="Arial" w:cs="Arial"/>
          <w:sz w:val="18"/>
          <w:szCs w:val="18"/>
        </w:rPr>
        <w:t xml:space="preserve">W przypadku złożenia oferty wspólnej należy zaznaczyć, kto jest liderem i podmiotem upoważnionym do reprezentowania pozostałych Wykonawców wspólnie ubiegających się o zakup. </w:t>
      </w:r>
    </w:p>
    <w:p w14:paraId="1E36E4FE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3AFB95BA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r w:rsidRPr="001F2F3B">
        <w:rPr>
          <w:rFonts w:ascii="Arial" w:hAnsi="Arial" w:cs="Arial"/>
          <w:b/>
          <w:sz w:val="20"/>
          <w:szCs w:val="20"/>
        </w:rPr>
        <w:t>myORLEN sp. z o.o.</w:t>
      </w:r>
    </w:p>
    <w:p w14:paraId="60ABD5E9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ul. Jana Kazimierza 3,</w:t>
      </w:r>
    </w:p>
    <w:p w14:paraId="3B3A4794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01-248 Warszawa</w:t>
      </w:r>
    </w:p>
    <w:p w14:paraId="45D8BCE0" w14:textId="77777777" w:rsidR="007B24DA" w:rsidRPr="001F2F3B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26D2BB7D" w14:textId="77777777" w:rsidR="007B24DA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4"/>
          <w:szCs w:val="44"/>
        </w:rPr>
      </w:pPr>
      <w:r w:rsidRPr="001F2F3B">
        <w:rPr>
          <w:rFonts w:ascii="Arial" w:eastAsia="Calibri" w:hAnsi="Arial" w:cs="Arial"/>
          <w:b/>
          <w:spacing w:val="20"/>
          <w:sz w:val="44"/>
          <w:szCs w:val="44"/>
        </w:rPr>
        <w:t>O F E R T A</w:t>
      </w:r>
    </w:p>
    <w:p w14:paraId="4A02EE59" w14:textId="30C7BFFE" w:rsidR="00D503BC" w:rsidRPr="00D503BC" w:rsidRDefault="00D503BC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4"/>
          <w:szCs w:val="24"/>
        </w:rPr>
      </w:pPr>
      <w:r w:rsidRPr="00D503BC">
        <w:rPr>
          <w:rFonts w:ascii="Arial" w:eastAsia="Calibri" w:hAnsi="Arial" w:cs="Arial"/>
          <w:b/>
          <w:spacing w:val="20"/>
          <w:sz w:val="24"/>
          <w:szCs w:val="24"/>
        </w:rPr>
        <w:t>na</w:t>
      </w:r>
    </w:p>
    <w:p w14:paraId="05C1CD6D" w14:textId="023DDA32" w:rsidR="0031324D" w:rsidRDefault="00D503BC" w:rsidP="0031324D">
      <w:pPr>
        <w:spacing w:after="120" w:line="240" w:lineRule="auto"/>
        <w:jc w:val="center"/>
        <w:rPr>
          <w:rFonts w:ascii="Arial" w:eastAsia="Calibri" w:hAnsi="Arial" w:cs="Arial"/>
          <w:b/>
          <w:bCs/>
          <w:i/>
          <w:sz w:val="24"/>
          <w:szCs w:val="24"/>
        </w:rPr>
      </w:pPr>
      <w:r w:rsidRPr="00D503BC">
        <w:rPr>
          <w:rFonts w:ascii="Arial" w:eastAsia="Calibri" w:hAnsi="Arial" w:cs="Arial"/>
          <w:b/>
          <w:sz w:val="24"/>
          <w:szCs w:val="24"/>
        </w:rPr>
        <w:t>„</w:t>
      </w:r>
      <w:r w:rsidR="0031324D" w:rsidRPr="0031324D">
        <w:rPr>
          <w:rFonts w:ascii="Arial" w:eastAsia="Calibri" w:hAnsi="Arial" w:cs="Arial"/>
          <w:b/>
          <w:bCs/>
          <w:i/>
          <w:sz w:val="24"/>
          <w:szCs w:val="24"/>
        </w:rPr>
        <w:t>Modernizacj</w:t>
      </w:r>
      <w:r w:rsidR="0031324D">
        <w:rPr>
          <w:rFonts w:ascii="Arial" w:eastAsia="Calibri" w:hAnsi="Arial" w:cs="Arial"/>
          <w:b/>
          <w:bCs/>
          <w:i/>
          <w:sz w:val="24"/>
          <w:szCs w:val="24"/>
        </w:rPr>
        <w:t>ę</w:t>
      </w:r>
      <w:r w:rsidR="0031324D" w:rsidRPr="0031324D">
        <w:rPr>
          <w:rFonts w:ascii="Arial" w:eastAsia="Calibri" w:hAnsi="Arial" w:cs="Arial"/>
          <w:b/>
          <w:bCs/>
          <w:i/>
          <w:sz w:val="24"/>
          <w:szCs w:val="24"/>
        </w:rPr>
        <w:t xml:space="preserve"> systemu sygnalizacji pożarowej w budynku myORLEN  </w:t>
      </w:r>
      <w:r w:rsidR="0031324D">
        <w:rPr>
          <w:rFonts w:ascii="Arial" w:eastAsia="Calibri" w:hAnsi="Arial" w:cs="Arial"/>
          <w:b/>
          <w:bCs/>
          <w:i/>
          <w:sz w:val="24"/>
          <w:szCs w:val="24"/>
        </w:rPr>
        <w:br/>
      </w:r>
      <w:r w:rsidR="0031324D" w:rsidRPr="0031324D">
        <w:rPr>
          <w:rFonts w:ascii="Arial" w:eastAsia="Calibri" w:hAnsi="Arial" w:cs="Arial"/>
          <w:b/>
          <w:bCs/>
          <w:i/>
          <w:sz w:val="24"/>
          <w:szCs w:val="24"/>
        </w:rPr>
        <w:t>przy ul. Gazowej 3 we Wrocławiu”</w:t>
      </w:r>
    </w:p>
    <w:p w14:paraId="787BD103" w14:textId="6C528A9C" w:rsidR="00D503BC" w:rsidRPr="00C816A1" w:rsidRDefault="0031324D" w:rsidP="0031324D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1324D">
        <w:rPr>
          <w:rFonts w:ascii="Arial" w:eastAsia="Calibri" w:hAnsi="Arial" w:cs="Arial"/>
          <w:b/>
          <w:bCs/>
          <w:i/>
          <w:sz w:val="24"/>
          <w:szCs w:val="24"/>
        </w:rPr>
        <w:t xml:space="preserve">nr </w:t>
      </w:r>
      <w:r w:rsidR="001245B8" w:rsidRPr="001245B8">
        <w:rPr>
          <w:rFonts w:ascii="Arial" w:eastAsia="Calibri" w:hAnsi="Arial" w:cs="Arial"/>
          <w:b/>
          <w:bCs/>
          <w:i/>
          <w:sz w:val="24"/>
          <w:szCs w:val="24"/>
        </w:rPr>
        <w:t>MYORLEN/2/000007/26</w:t>
      </w:r>
    </w:p>
    <w:p w14:paraId="55C8908A" w14:textId="77777777" w:rsidR="00C54A85" w:rsidRDefault="00C54A85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071F7C1" w14:textId="77777777" w:rsidR="00C54A85" w:rsidRDefault="00C54A85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21E8610" w14:textId="77777777" w:rsidR="00C54A85" w:rsidRDefault="00C54A85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C0A363" w14:textId="3F3A7EC8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3E48B7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FB0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D0E05D4" w14:textId="77777777" w:rsidR="007B24DA" w:rsidRPr="001F2F3B" w:rsidRDefault="007B24DA" w:rsidP="007B24DA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025D46" w14:textId="77777777" w:rsidR="007B24DA" w:rsidRPr="001F2F3B" w:rsidRDefault="007B24DA" w:rsidP="007B24DA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7BC1164D" w14:textId="77777777" w:rsidR="007B24DA" w:rsidRPr="001F2F3B" w:rsidRDefault="007B24DA" w:rsidP="007B24DA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1F2F3B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14:paraId="398179F0" w14:textId="77777777" w:rsidR="007B24DA" w:rsidRPr="001F2F3B" w:rsidRDefault="007B24DA" w:rsidP="007B24DA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3FA3CC6B" w14:textId="77777777" w:rsidR="00C54A85" w:rsidRDefault="00C54A85" w:rsidP="007B24DA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064F9DA" w14:textId="120E0A0A" w:rsidR="007B24DA" w:rsidRDefault="007B24DA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1F2F3B">
        <w:t xml:space="preserve"> </w:t>
      </w: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za realizację prac, objętych Przedmiotem Zakupu, na warunkach określonych w </w:t>
      </w:r>
      <w:r w:rsidR="00EE4FF1">
        <w:rPr>
          <w:rFonts w:ascii="Arial" w:hAnsi="Arial" w:cs="Arial"/>
          <w:color w:val="000000" w:themeColor="text1"/>
          <w:sz w:val="20"/>
          <w:szCs w:val="20"/>
          <w:lang w:eastAsia="pl-PL"/>
        </w:rPr>
        <w:t>Zapytaniu ofertowym</w:t>
      </w:r>
      <w:r w:rsidRPr="001F2F3B">
        <w:rPr>
          <w:rFonts w:ascii="Arial" w:hAnsi="Arial" w:cs="Arial"/>
          <w:sz w:val="20"/>
          <w:szCs w:val="20"/>
          <w:lang w:eastAsia="pl-PL"/>
        </w:rPr>
        <w:t xml:space="preserve">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4"/>
      </w:tblGrid>
      <w:tr w:rsidR="007B24DA" w:rsidRPr="001F2F3B" w14:paraId="781578A4" w14:textId="77777777" w:rsidTr="00AC6AA3">
        <w:trPr>
          <w:trHeight w:val="58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E88" w14:textId="69A1DB7C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Cena </w:t>
            </w:r>
            <w:r w:rsidR="009F787E">
              <w:rPr>
                <w:rFonts w:ascii="Arial" w:eastAsia="Calibri" w:hAnsi="Arial" w:cs="Arial"/>
                <w:b/>
                <w:sz w:val="20"/>
                <w:szCs w:val="20"/>
              </w:rPr>
              <w:t xml:space="preserve">całkowita 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netto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009941F7" w14:textId="77777777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128449F2" w14:textId="4B8B1192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Cena </w:t>
            </w:r>
            <w:r w:rsidR="009F787E">
              <w:rPr>
                <w:rFonts w:ascii="Arial" w:eastAsia="Calibri" w:hAnsi="Arial" w:cs="Arial"/>
                <w:b/>
                <w:sz w:val="20"/>
                <w:szCs w:val="20"/>
              </w:rPr>
              <w:t xml:space="preserve">całkowita 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brutto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1F2F3B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7FE42381" w14:textId="77777777" w:rsidR="0031324D" w:rsidRPr="008B46B5" w:rsidRDefault="0031324D" w:rsidP="00E641E4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</w:pPr>
      <w:r w:rsidRPr="008B46B5"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  <w:lastRenderedPageBreak/>
        <w:t>W tym:</w:t>
      </w:r>
    </w:p>
    <w:p w14:paraId="6E330A7D" w14:textId="77777777" w:rsidR="0031324D" w:rsidRPr="009669F6" w:rsidRDefault="0031324D" w:rsidP="00E641E4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lang w:eastAsia="pl-PL"/>
        </w:rPr>
      </w:pPr>
      <w:r w:rsidRPr="00202717">
        <w:rPr>
          <w:rFonts w:ascii="Arial" w:hAnsi="Arial" w:cs="Arial"/>
          <w:b/>
          <w:color w:val="000000" w:themeColor="text1"/>
          <w:sz w:val="20"/>
          <w:lang w:eastAsia="pl-PL"/>
        </w:rPr>
        <w:t>Z tytułu przeniesienia autorskich praw majątkowych, o których mowa w § 9 Umowy: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31324D" w:rsidRPr="008B46B5" w14:paraId="2E295F20" w14:textId="77777777" w:rsidTr="00E641E4">
        <w:trPr>
          <w:trHeight w:val="951"/>
          <w:jc w:val="center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65CB7" w14:textId="77777777" w:rsidR="0031324D" w:rsidRPr="007E36D7" w:rsidRDefault="0031324D" w:rsidP="0031324D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55BFA355" w14:textId="77777777" w:rsidR="0031324D" w:rsidRPr="007E36D7" w:rsidRDefault="0031324D" w:rsidP="0031324D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E36D7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33E9DF54" w14:textId="77777777" w:rsidR="0031324D" w:rsidRPr="008B46B5" w:rsidRDefault="0031324D" w:rsidP="0031324D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7E36D7">
              <w:rPr>
                <w:rFonts w:ascii="Arial" w:eastAsia="Calibri" w:hAnsi="Arial" w:cs="Arial"/>
                <w:sz w:val="18"/>
                <w:szCs w:val="18"/>
              </w:rPr>
              <w:t xml:space="preserve"> zł.</w:t>
            </w:r>
            <w:r w:rsidRPr="008B46B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</w:tbl>
    <w:p w14:paraId="04331EA7" w14:textId="77777777" w:rsidR="0031324D" w:rsidRDefault="0031324D" w:rsidP="00E641E4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82B9FD8" w14:textId="77777777" w:rsidR="0031324D" w:rsidRDefault="0031324D" w:rsidP="00E641E4">
      <w:pPr>
        <w:keepLines/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7E2EB4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 xml:space="preserve">Kwoty należy podać z dokładnością </w:t>
      </w:r>
      <w:r w:rsidRPr="00F842FA"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do dwóch miejsc po przecinku</w:t>
      </w:r>
      <w:r w:rsidRPr="007E2EB4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, zgodnie z polskim systemem płatniczym po zaokrągleniu do pełnych groszy.</w:t>
      </w:r>
    </w:p>
    <w:p w14:paraId="4D82D9B3" w14:textId="77777777" w:rsidR="00D503BC" w:rsidRPr="00CF36D4" w:rsidRDefault="00D503BC" w:rsidP="00D503BC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lang w:eastAsia="pl-PL"/>
        </w:rPr>
      </w:pPr>
    </w:p>
    <w:p w14:paraId="72B75C68" w14:textId="77777777" w:rsidR="007B24DA" w:rsidRPr="001F2F3B" w:rsidRDefault="007B24DA" w:rsidP="007B24DA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7F610248" w14:textId="67CA4D57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Zapoznaliśmy się z postanowieniami </w:t>
      </w:r>
      <w:r w:rsidR="00EE4FF1">
        <w:rPr>
          <w:rFonts w:ascii="Arial" w:hAnsi="Arial" w:cs="Arial"/>
          <w:sz w:val="20"/>
          <w:szCs w:val="20"/>
        </w:rPr>
        <w:t>Zapytania ofertowego</w:t>
      </w:r>
      <w:r w:rsidRPr="001F2F3B">
        <w:rPr>
          <w:rFonts w:ascii="Arial" w:hAnsi="Arial" w:cs="Arial"/>
          <w:sz w:val="20"/>
          <w:szCs w:val="20"/>
        </w:rPr>
        <w:t xml:space="preserve"> oraz Projektem Umowy (w tym w szczególności opisem przedmiotu Zakupu) i przyjmujemy je bez zastrzeżeń.</w:t>
      </w:r>
    </w:p>
    <w:p w14:paraId="47A171C7" w14:textId="77777777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796AF3F" w14:textId="5C01836A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Zobowiązujemy się do wykonania przedmiotu Zakupu na warunkach i zasadach określonych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przez Zamawiającego.</w:t>
      </w:r>
    </w:p>
    <w:p w14:paraId="0ACDB019" w14:textId="17E2E5F7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Akceptujemy wskazany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b/>
          <w:bCs/>
          <w:sz w:val="20"/>
          <w:szCs w:val="20"/>
          <w:u w:val="single"/>
        </w:rPr>
        <w:t>60 dniowy</w:t>
      </w:r>
      <w:r w:rsidRPr="001F2F3B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w miejscu i terminie wskazanym przez Zamawiającego.</w:t>
      </w:r>
    </w:p>
    <w:p w14:paraId="0FE96901" w14:textId="77777777" w:rsidR="007B24DA" w:rsidRPr="001F2F3B" w:rsidRDefault="007B24DA" w:rsidP="001053E6">
      <w:pPr>
        <w:numPr>
          <w:ilvl w:val="0"/>
          <w:numId w:val="21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Oświadczam/y, że:</w:t>
      </w:r>
    </w:p>
    <w:p w14:paraId="086E0E81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012F14C1" w14:textId="21CCCEA0" w:rsidR="007B24DA" w:rsidRPr="00CE3D9C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Pr="00CE3D9C">
        <w:rPr>
          <w:rFonts w:ascii="Arial" w:hAnsi="Arial" w:cs="Arial"/>
          <w:sz w:val="20"/>
          <w:szCs w:val="20"/>
        </w:rPr>
        <w:t>zakupu</w:t>
      </w:r>
      <w:r w:rsidRPr="00CE3D9C" w:rsidDel="003C419E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sz w:val="20"/>
          <w:szCs w:val="20"/>
        </w:rPr>
        <w:t>w niniejszym postępowaniu</w:t>
      </w:r>
      <w:r w:rsidR="00441AC5">
        <w:rPr>
          <w:rFonts w:ascii="Arial" w:hAnsi="Arial" w:cs="Arial"/>
          <w:sz w:val="20"/>
          <w:szCs w:val="20"/>
        </w:rPr>
        <w:t>,</w:t>
      </w:r>
      <w:r w:rsidRPr="00CE3D9C">
        <w:rPr>
          <w:rFonts w:ascii="Arial" w:hAnsi="Arial" w:cs="Arial"/>
          <w:sz w:val="20"/>
          <w:szCs w:val="20"/>
        </w:rPr>
        <w:t xml:space="preserve"> </w:t>
      </w:r>
    </w:p>
    <w:p w14:paraId="063BD1D6" w14:textId="7A4B26DB" w:rsidR="007B24DA" w:rsidRPr="00BD4AD3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E3D9C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Postępowaniem, o przetwarzaniu ich danych osobowych przez Zamawiającego zgodnie z Załącznikiem nr </w:t>
      </w:r>
      <w:r w:rsidR="00CE3D9C" w:rsidRPr="00CE3D9C">
        <w:rPr>
          <w:rFonts w:ascii="Arial" w:hAnsi="Arial" w:cs="Arial"/>
          <w:sz w:val="20"/>
          <w:szCs w:val="20"/>
        </w:rPr>
        <w:t>1.2</w:t>
      </w:r>
      <w:r w:rsidRPr="00CE3D9C">
        <w:rPr>
          <w:rFonts w:ascii="Arial" w:hAnsi="Arial" w:cs="Arial"/>
          <w:sz w:val="20"/>
          <w:szCs w:val="20"/>
        </w:rPr>
        <w:t xml:space="preserve"> do </w:t>
      </w:r>
      <w:r w:rsidR="00CE3D9C" w:rsidRPr="00CE3D9C">
        <w:rPr>
          <w:rFonts w:ascii="Arial" w:hAnsi="Arial" w:cs="Arial"/>
          <w:sz w:val="20"/>
          <w:szCs w:val="20"/>
        </w:rPr>
        <w:t>Zapytania</w:t>
      </w:r>
      <w:r w:rsidR="00CE3D9C">
        <w:rPr>
          <w:rFonts w:ascii="Arial" w:hAnsi="Arial" w:cs="Arial"/>
          <w:sz w:val="20"/>
          <w:szCs w:val="20"/>
        </w:rPr>
        <w:t xml:space="preserve"> ofertowego</w:t>
      </w:r>
      <w:r w:rsidR="00441AC5">
        <w:rPr>
          <w:rFonts w:ascii="Arial" w:hAnsi="Arial" w:cs="Arial"/>
          <w:sz w:val="20"/>
          <w:szCs w:val="20"/>
        </w:rPr>
        <w:t>,</w:t>
      </w:r>
      <w:r w:rsidRPr="00BD4AD3">
        <w:rPr>
          <w:rFonts w:ascii="Arial" w:hAnsi="Arial" w:cs="Arial"/>
          <w:sz w:val="20"/>
          <w:szCs w:val="20"/>
        </w:rPr>
        <w:t xml:space="preserve"> </w:t>
      </w:r>
    </w:p>
    <w:p w14:paraId="3FEDA82E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BD4AD3">
        <w:rPr>
          <w:rFonts w:ascii="Arial" w:hAnsi="Arial" w:cs="Arial"/>
          <w:sz w:val="20"/>
          <w:szCs w:val="20"/>
        </w:rPr>
        <w:t>c) zobowiązujemy się do przekazania informacji, w zakresie, o którym mowa pkt</w:t>
      </w:r>
      <w:r w:rsidRPr="001F2F3B">
        <w:rPr>
          <w:rFonts w:ascii="Arial" w:hAnsi="Arial" w:cs="Arial"/>
          <w:sz w:val="20"/>
          <w:szCs w:val="20"/>
        </w:rPr>
        <w:t xml:space="preserve"> b) powyżej, także osobom, których dane zostaną przekazane Zamawiającemu w ww. celu na dalszych etapach Postępowania. </w:t>
      </w:r>
    </w:p>
    <w:p w14:paraId="1B59BCD8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CAE73AC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osób, które zostały przekazane Zamawiającemu, np. imię, nazwisko, stanowisko, służbowe dane kontaktowe]. </w:t>
      </w:r>
    </w:p>
    <w:p w14:paraId="2B987915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1369EE2D" w14:textId="77777777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1F2F3B">
        <w:rPr>
          <w:rFonts w:ascii="Arial" w:hAnsi="Arial" w:cs="Arial"/>
          <w:sz w:val="20"/>
          <w:szCs w:val="20"/>
          <w:u w:val="single"/>
        </w:rPr>
        <w:t>należy kierować na</w:t>
      </w:r>
      <w:r w:rsidRPr="001F2F3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7B24DA" w:rsidRPr="001F2F3B" w14:paraId="081A70EA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1E2FC2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BEF584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565B23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96A81A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05FD73F6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A37BD0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6F3457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6DBC30A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6FCDD3B" w14:textId="77777777" w:rsidTr="00AC6AA3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05D1D23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D7AB19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14F9A134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DBFEA4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768CDCA5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9F3B9" w14:textId="77777777" w:rsidR="007B24DA" w:rsidRPr="001F2F3B" w:rsidRDefault="007B24DA" w:rsidP="007B24DA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DF7E403" w14:textId="77777777" w:rsidR="007B24DA" w:rsidRPr="001F2F3B" w:rsidRDefault="007B24DA" w:rsidP="001053E6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9F31ED6" w14:textId="77777777" w:rsidR="007B24DA" w:rsidRPr="001F2F3B" w:rsidRDefault="007B24DA" w:rsidP="001053E6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EF29FC1" w14:textId="77777777" w:rsidR="007B24DA" w:rsidRPr="001F2F3B" w:rsidRDefault="007B24DA" w:rsidP="001053E6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4CE788CD" w14:textId="77777777" w:rsidR="007B24DA" w:rsidRPr="001F2F3B" w:rsidRDefault="007B24DA" w:rsidP="001053E6">
      <w:pPr>
        <w:numPr>
          <w:ilvl w:val="0"/>
          <w:numId w:val="22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</w:t>
      </w:r>
    </w:p>
    <w:p w14:paraId="69780A92" w14:textId="77777777" w:rsidR="007B24DA" w:rsidRPr="001F2F3B" w:rsidRDefault="007B24DA" w:rsidP="007B24D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B24DA" w:rsidRPr="001F2F3B" w14:paraId="6E5027C3" w14:textId="77777777" w:rsidTr="00AC6AA3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D3A64AC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0434E7F7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CB39B29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1154691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B24DA" w:rsidRPr="001F2F3B" w14:paraId="5672CD7F" w14:textId="77777777" w:rsidTr="00AC6AA3">
        <w:trPr>
          <w:cantSplit/>
          <w:trHeight w:val="674"/>
          <w:jc w:val="center"/>
        </w:trPr>
        <w:tc>
          <w:tcPr>
            <w:tcW w:w="307" w:type="pct"/>
          </w:tcPr>
          <w:p w14:paraId="14125B9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1F4FFA6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473A9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9A034A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1211F86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1BCFB9A" w14:textId="4753FFEE" w:rsidR="00034103" w:rsidRDefault="00034103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sectPr w:rsidR="00034103" w:rsidSect="00F530CE">
      <w:footerReference w:type="default" r:id="rId15"/>
      <w:pgSz w:w="11920" w:h="16840"/>
      <w:pgMar w:top="851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DF3BC" w14:textId="77777777" w:rsidR="00BA08D1" w:rsidRDefault="00BA08D1" w:rsidP="002A226A">
      <w:pPr>
        <w:spacing w:after="0" w:line="240" w:lineRule="auto"/>
      </w:pPr>
      <w:r>
        <w:separator/>
      </w:r>
    </w:p>
  </w:endnote>
  <w:endnote w:type="continuationSeparator" w:id="0">
    <w:p w14:paraId="075A81B0" w14:textId="77777777" w:rsidR="00BA08D1" w:rsidRDefault="00BA08D1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72 Monospace">
    <w:altName w:val="Consolas"/>
    <w:panose1 w:val="020B0509030603020204"/>
    <w:charset w:val="EE"/>
    <w:family w:val="modern"/>
    <w:pitch w:val="fixed"/>
    <w:sig w:usb0="A00002EF" w:usb1="5000205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15405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39B61DD" w14:textId="77777777" w:rsidR="00333FA7" w:rsidRPr="00371692" w:rsidRDefault="00333FA7" w:rsidP="00371692">
        <w:pPr>
          <w:pStyle w:val="Stopka"/>
          <w:pBdr>
            <w:bottom w:val="single" w:sz="12" w:space="1" w:color="auto"/>
          </w:pBdr>
          <w:shd w:val="clear" w:color="auto" w:fill="FFFFFF" w:themeFill="background1"/>
          <w:jc w:val="right"/>
        </w:pPr>
      </w:p>
      <w:p w14:paraId="6B0628FC" w14:textId="77777777" w:rsidR="00333FA7" w:rsidRPr="00371692" w:rsidRDefault="00333FA7" w:rsidP="00371692">
        <w:pPr>
          <w:pStyle w:val="Stopka"/>
          <w:shd w:val="clear" w:color="auto" w:fill="FFFFFF" w:themeFill="background1"/>
          <w:rPr>
            <w:rFonts w:ascii="Arial" w:hAnsi="Arial" w:cs="Arial"/>
            <w:b/>
          </w:rPr>
        </w:pPr>
      </w:p>
      <w:p w14:paraId="6D3DE0B5" w14:textId="7E0B5BC5" w:rsidR="00333FA7" w:rsidRPr="00500A65" w:rsidRDefault="004217C3" w:rsidP="00371692">
        <w:pPr>
          <w:pStyle w:val="Stopka"/>
          <w:shd w:val="clear" w:color="auto" w:fill="FFFFFF" w:themeFill="background1"/>
          <w:rPr>
            <w:rFonts w:ascii="Arial" w:hAnsi="Arial" w:cs="Arial"/>
          </w:rPr>
        </w:pPr>
        <w:r w:rsidRPr="00371692">
          <w:rPr>
            <w:rFonts w:ascii="Arial" w:hAnsi="Arial" w:cs="Arial"/>
            <w:b/>
          </w:rPr>
          <w:t>Postępowanie zakupowe nr</w:t>
        </w:r>
        <w:r w:rsidR="00A160C6" w:rsidRPr="00371692">
          <w:rPr>
            <w:rFonts w:ascii="Arial" w:hAnsi="Arial" w:cs="Arial"/>
            <w:b/>
          </w:rPr>
          <w:t xml:space="preserve">: </w:t>
        </w:r>
        <w:r w:rsidR="001245B8" w:rsidRPr="00371692">
          <w:rPr>
            <w:rStyle w:val="Pogrubienie"/>
            <w:rFonts w:ascii="Arial" w:hAnsi="Arial" w:cs="Arial"/>
            <w:color w:val="000000"/>
            <w:sz w:val="18"/>
            <w:szCs w:val="18"/>
            <w:shd w:val="clear" w:color="auto" w:fill="E8E8E8"/>
          </w:rPr>
          <w:t>MYORLEN/2/000007/26</w:t>
        </w:r>
      </w:p>
    </w:sdtContent>
  </w:sdt>
  <w:p w14:paraId="79E28460" w14:textId="77777777" w:rsidR="00333FA7" w:rsidRDefault="00333FA7" w:rsidP="00371692">
    <w:pPr>
      <w:pStyle w:val="Stopka"/>
      <w:shd w:val="clear" w:color="auto" w:fill="FFFFFF" w:themeFill="background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AECE" w14:textId="77777777" w:rsidR="00BA08D1" w:rsidRDefault="00BA08D1" w:rsidP="002A226A">
      <w:pPr>
        <w:spacing w:after="0" w:line="240" w:lineRule="auto"/>
      </w:pPr>
      <w:r>
        <w:separator/>
      </w:r>
    </w:p>
  </w:footnote>
  <w:footnote w:type="continuationSeparator" w:id="0">
    <w:p w14:paraId="4AA5B95D" w14:textId="77777777" w:rsidR="00BA08D1" w:rsidRDefault="00BA08D1" w:rsidP="002A226A">
      <w:pPr>
        <w:spacing w:after="0" w:line="240" w:lineRule="auto"/>
      </w:pPr>
      <w:r>
        <w:continuationSeparator/>
      </w:r>
    </w:p>
  </w:footnote>
  <w:footnote w:id="1">
    <w:p w14:paraId="5FD353BF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14:paraId="4940B6EE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190310B"/>
    <w:multiLevelType w:val="multilevel"/>
    <w:tmpl w:val="C360CDE8"/>
    <w:lvl w:ilvl="0">
      <w:start w:val="1"/>
      <w:numFmt w:val="decimal"/>
      <w:lvlText w:val="%1)"/>
      <w:lvlJc w:val="left"/>
      <w:pPr>
        <w:ind w:left="2366" w:hanging="360"/>
      </w:pPr>
    </w:lvl>
    <w:lvl w:ilvl="1" w:tentative="1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</w:lvl>
    <w:lvl w:ilvl="2" w:tentative="1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</w:lvl>
    <w:lvl w:ilvl="3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entative="1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</w:lvl>
    <w:lvl w:ilvl="5" w:tentative="1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</w:lvl>
    <w:lvl w:ilvl="6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entative="1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</w:lvl>
    <w:lvl w:ilvl="8" w:tentative="1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</w:lvl>
  </w:abstractNum>
  <w:abstractNum w:abstractNumId="9" w15:restartNumberingAfterBreak="0">
    <w:nsid w:val="059B40C0"/>
    <w:multiLevelType w:val="hybridMultilevel"/>
    <w:tmpl w:val="8C4E3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AF4769"/>
    <w:multiLevelType w:val="hybridMultilevel"/>
    <w:tmpl w:val="A24E02EE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06E706BC"/>
    <w:multiLevelType w:val="hybridMultilevel"/>
    <w:tmpl w:val="20F004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A4473BC"/>
    <w:multiLevelType w:val="hybridMultilevel"/>
    <w:tmpl w:val="039E3E4C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1">
      <w:start w:val="1"/>
      <w:numFmt w:val="decimal"/>
      <w:lvlText w:val="%2)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0B5B545E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D8F465B"/>
    <w:multiLevelType w:val="hybridMultilevel"/>
    <w:tmpl w:val="854AE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E101CA"/>
    <w:multiLevelType w:val="multilevel"/>
    <w:tmpl w:val="5D38B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0F9C151B"/>
    <w:multiLevelType w:val="hybridMultilevel"/>
    <w:tmpl w:val="01AC6A32"/>
    <w:lvl w:ilvl="0" w:tplc="746EFC4A">
      <w:start w:val="1"/>
      <w:numFmt w:val="lowerLetter"/>
      <w:lvlText w:val="%1)"/>
      <w:lvlJc w:val="left"/>
      <w:pPr>
        <w:ind w:left="322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941" w:hanging="360"/>
      </w:pPr>
    </w:lvl>
    <w:lvl w:ilvl="2" w:tplc="0415001B" w:tentative="1">
      <w:start w:val="1"/>
      <w:numFmt w:val="lowerRoman"/>
      <w:lvlText w:val="%3."/>
      <w:lvlJc w:val="right"/>
      <w:pPr>
        <w:ind w:left="4661" w:hanging="180"/>
      </w:pPr>
    </w:lvl>
    <w:lvl w:ilvl="3" w:tplc="0415000F" w:tentative="1">
      <w:start w:val="1"/>
      <w:numFmt w:val="decimal"/>
      <w:lvlText w:val="%4."/>
      <w:lvlJc w:val="left"/>
      <w:pPr>
        <w:ind w:left="5381" w:hanging="360"/>
      </w:pPr>
    </w:lvl>
    <w:lvl w:ilvl="4" w:tplc="04150019" w:tentative="1">
      <w:start w:val="1"/>
      <w:numFmt w:val="lowerLetter"/>
      <w:lvlText w:val="%5."/>
      <w:lvlJc w:val="left"/>
      <w:pPr>
        <w:ind w:left="6101" w:hanging="360"/>
      </w:pPr>
    </w:lvl>
    <w:lvl w:ilvl="5" w:tplc="0415001B" w:tentative="1">
      <w:start w:val="1"/>
      <w:numFmt w:val="lowerRoman"/>
      <w:lvlText w:val="%6."/>
      <w:lvlJc w:val="right"/>
      <w:pPr>
        <w:ind w:left="6821" w:hanging="180"/>
      </w:pPr>
    </w:lvl>
    <w:lvl w:ilvl="6" w:tplc="0415000F" w:tentative="1">
      <w:start w:val="1"/>
      <w:numFmt w:val="decimal"/>
      <w:lvlText w:val="%7."/>
      <w:lvlJc w:val="left"/>
      <w:pPr>
        <w:ind w:left="7541" w:hanging="360"/>
      </w:pPr>
    </w:lvl>
    <w:lvl w:ilvl="7" w:tplc="04150019" w:tentative="1">
      <w:start w:val="1"/>
      <w:numFmt w:val="lowerLetter"/>
      <w:lvlText w:val="%8."/>
      <w:lvlJc w:val="left"/>
      <w:pPr>
        <w:ind w:left="8261" w:hanging="360"/>
      </w:pPr>
    </w:lvl>
    <w:lvl w:ilvl="8" w:tplc="0415001B" w:tentative="1">
      <w:start w:val="1"/>
      <w:numFmt w:val="lowerRoman"/>
      <w:lvlText w:val="%9."/>
      <w:lvlJc w:val="right"/>
      <w:pPr>
        <w:ind w:left="8981" w:hanging="180"/>
      </w:pPr>
    </w:lvl>
  </w:abstractNum>
  <w:abstractNum w:abstractNumId="19" w15:restartNumberingAfterBreak="0">
    <w:nsid w:val="10937B55"/>
    <w:multiLevelType w:val="hybridMultilevel"/>
    <w:tmpl w:val="852A26D0"/>
    <w:lvl w:ilvl="0" w:tplc="7FC2BFB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00369B"/>
    <w:multiLevelType w:val="hybridMultilevel"/>
    <w:tmpl w:val="66C86EB0"/>
    <w:lvl w:ilvl="0" w:tplc="04150011">
      <w:start w:val="1"/>
      <w:numFmt w:val="decimal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2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ED64A2"/>
    <w:multiLevelType w:val="hybridMultilevel"/>
    <w:tmpl w:val="1F5EA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661763"/>
    <w:multiLevelType w:val="hybridMultilevel"/>
    <w:tmpl w:val="8312E4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97D1632"/>
    <w:multiLevelType w:val="hybridMultilevel"/>
    <w:tmpl w:val="BA9C65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A9F6F97"/>
    <w:multiLevelType w:val="multilevel"/>
    <w:tmpl w:val="65001528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927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C911B4E"/>
    <w:multiLevelType w:val="multilevel"/>
    <w:tmpl w:val="82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CCC7EB1"/>
    <w:multiLevelType w:val="multilevel"/>
    <w:tmpl w:val="B8228D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232" w:hanging="792"/>
      </w:pPr>
      <w:rPr>
        <w:rFonts w:hint="default"/>
        <w:b/>
        <w:bCs/>
        <w:sz w:val="40"/>
        <w:szCs w:val="4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CE23B7E"/>
    <w:multiLevelType w:val="multilevel"/>
    <w:tmpl w:val="696A76E4"/>
    <w:lvl w:ilvl="0">
      <w:start w:val="1"/>
      <w:numFmt w:val="decimal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2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pStyle w:val="H3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0A927DC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1" w15:restartNumberingAfterBreak="0">
    <w:nsid w:val="241612E2"/>
    <w:multiLevelType w:val="hybridMultilevel"/>
    <w:tmpl w:val="4F12DE74"/>
    <w:styleLink w:val="Styl1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46731CD"/>
    <w:multiLevelType w:val="hybridMultilevel"/>
    <w:tmpl w:val="8F16E0F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4B453F1"/>
    <w:multiLevelType w:val="hybridMultilevel"/>
    <w:tmpl w:val="EB20E508"/>
    <w:lvl w:ilvl="0" w:tplc="142AF606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563030B"/>
    <w:multiLevelType w:val="hybridMultilevel"/>
    <w:tmpl w:val="60E22E5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56669F0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29887600"/>
    <w:multiLevelType w:val="multilevel"/>
    <w:tmpl w:val="7E6688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8" w15:restartNumberingAfterBreak="0">
    <w:nsid w:val="29AA1C3C"/>
    <w:multiLevelType w:val="hybridMultilevel"/>
    <w:tmpl w:val="A8D469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8A3EA1"/>
    <w:multiLevelType w:val="hybridMultilevel"/>
    <w:tmpl w:val="F600FBA8"/>
    <w:lvl w:ilvl="0" w:tplc="2230075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3208231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32231E9E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3" w15:restartNumberingAfterBreak="0">
    <w:nsid w:val="35182241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70C7C50"/>
    <w:multiLevelType w:val="multilevel"/>
    <w:tmpl w:val="2A6017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37C259E7"/>
    <w:multiLevelType w:val="hybridMultilevel"/>
    <w:tmpl w:val="813E8DCE"/>
    <w:lvl w:ilvl="0" w:tplc="03588C4A">
      <w:start w:val="4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F427D8"/>
    <w:multiLevelType w:val="hybridMultilevel"/>
    <w:tmpl w:val="7DAE061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93E4B1C"/>
    <w:multiLevelType w:val="multilevel"/>
    <w:tmpl w:val="E5F6A2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3AF058F5"/>
    <w:multiLevelType w:val="multilevel"/>
    <w:tmpl w:val="4BCA0F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0" w15:restartNumberingAfterBreak="0">
    <w:nsid w:val="3B6F5F39"/>
    <w:multiLevelType w:val="hybridMultilevel"/>
    <w:tmpl w:val="930E27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3C0709B4"/>
    <w:multiLevelType w:val="multilevel"/>
    <w:tmpl w:val="E5F6A2B2"/>
    <w:styleLink w:val="Biecalista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53" w15:restartNumberingAfterBreak="0">
    <w:nsid w:val="3E725A92"/>
    <w:multiLevelType w:val="hybridMultilevel"/>
    <w:tmpl w:val="9E7A56EE"/>
    <w:lvl w:ilvl="0" w:tplc="04150011">
      <w:start w:val="1"/>
      <w:numFmt w:val="decimal"/>
      <w:lvlText w:val="%1)"/>
      <w:lvlJc w:val="left"/>
      <w:pPr>
        <w:ind w:left="1520" w:hanging="360"/>
      </w:pPr>
    </w:lvl>
    <w:lvl w:ilvl="1" w:tplc="04150019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6" w15:restartNumberingAfterBreak="0">
    <w:nsid w:val="459B0FFD"/>
    <w:multiLevelType w:val="hybridMultilevel"/>
    <w:tmpl w:val="2DBCF804"/>
    <w:lvl w:ilvl="0" w:tplc="554A89AC">
      <w:start w:val="1"/>
      <w:numFmt w:val="bullet"/>
      <w:lvlText w:val="-"/>
      <w:lvlJc w:val="left"/>
      <w:pPr>
        <w:ind w:left="1440" w:hanging="360"/>
      </w:pPr>
      <w:rPr>
        <w:rFonts w:ascii="72 Monospace" w:hAnsi="72 Monospace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46777BD2"/>
    <w:multiLevelType w:val="multilevel"/>
    <w:tmpl w:val="0658BD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8" w15:restartNumberingAfterBreak="0">
    <w:nsid w:val="477B7DC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47CB0166"/>
    <w:multiLevelType w:val="hybridMultilevel"/>
    <w:tmpl w:val="4AFC1D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442651"/>
    <w:multiLevelType w:val="multilevel"/>
    <w:tmpl w:val="4BCA0F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1" w15:restartNumberingAfterBreak="0">
    <w:nsid w:val="48E6687E"/>
    <w:multiLevelType w:val="multilevel"/>
    <w:tmpl w:val="AC2A6AC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none"/>
      <w:lvlText w:val="3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9DE0AE7"/>
    <w:multiLevelType w:val="hybridMultilevel"/>
    <w:tmpl w:val="897259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4CF23115"/>
    <w:multiLevelType w:val="hybridMultilevel"/>
    <w:tmpl w:val="5F001B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D393E1B"/>
    <w:multiLevelType w:val="multilevel"/>
    <w:tmpl w:val="EC02A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D741C3A"/>
    <w:multiLevelType w:val="hybridMultilevel"/>
    <w:tmpl w:val="4E7A327C"/>
    <w:lvl w:ilvl="0" w:tplc="31841966">
      <w:start w:val="8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8CC88DC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67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754225"/>
    <w:multiLevelType w:val="hybridMultilevel"/>
    <w:tmpl w:val="98DA6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0E0151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0" w15:restartNumberingAfterBreak="0">
    <w:nsid w:val="535663EC"/>
    <w:multiLevelType w:val="hybridMultilevel"/>
    <w:tmpl w:val="F510EF1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665D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61E7636"/>
    <w:multiLevelType w:val="hybridMultilevel"/>
    <w:tmpl w:val="A4446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9771E4"/>
    <w:multiLevelType w:val="hybridMultilevel"/>
    <w:tmpl w:val="DA4AD3D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3" w15:restartNumberingAfterBreak="0">
    <w:nsid w:val="57CA29AA"/>
    <w:multiLevelType w:val="multilevel"/>
    <w:tmpl w:val="7556CF64"/>
    <w:styleLink w:val="Styl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5ABA4A06"/>
    <w:multiLevelType w:val="hybridMultilevel"/>
    <w:tmpl w:val="70328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DB94B1F"/>
    <w:multiLevelType w:val="hybridMultilevel"/>
    <w:tmpl w:val="86BA25CA"/>
    <w:lvl w:ilvl="0" w:tplc="D9E83C46">
      <w:numFmt w:val="bullet"/>
      <w:lvlText w:val="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DF67E53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E47204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601C5753"/>
    <w:multiLevelType w:val="hybridMultilevel"/>
    <w:tmpl w:val="7D9C3C28"/>
    <w:lvl w:ilvl="0" w:tplc="4A122A0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F30F4B"/>
    <w:multiLevelType w:val="hybridMultilevel"/>
    <w:tmpl w:val="1D906AAC"/>
    <w:lvl w:ilvl="0" w:tplc="BD423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4C37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C5D03470">
      <w:start w:val="1"/>
      <w:numFmt w:val="decimal"/>
      <w:lvlText w:val="%3)"/>
      <w:lvlJc w:val="left"/>
      <w:pPr>
        <w:ind w:left="1980" w:hanging="36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0FF56E4"/>
    <w:multiLevelType w:val="multilevel"/>
    <w:tmpl w:val="82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1430E6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4" w15:restartNumberingAfterBreak="0">
    <w:nsid w:val="62B742B6"/>
    <w:multiLevelType w:val="hybridMultilevel"/>
    <w:tmpl w:val="7520DE94"/>
    <w:lvl w:ilvl="0" w:tplc="C442991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26736A"/>
    <w:multiLevelType w:val="multilevel"/>
    <w:tmpl w:val="99C46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86" w15:restartNumberingAfterBreak="0">
    <w:nsid w:val="63296327"/>
    <w:multiLevelType w:val="hybridMultilevel"/>
    <w:tmpl w:val="679E880C"/>
    <w:lvl w:ilvl="0" w:tplc="B41AC490">
      <w:start w:val="1"/>
      <w:numFmt w:val="decimal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39401C6"/>
    <w:multiLevelType w:val="hybridMultilevel"/>
    <w:tmpl w:val="D5083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3F7496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9" w15:restartNumberingAfterBreak="0">
    <w:nsid w:val="65901895"/>
    <w:multiLevelType w:val="hybridMultilevel"/>
    <w:tmpl w:val="8312E4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65983904"/>
    <w:multiLevelType w:val="hybridMultilevel"/>
    <w:tmpl w:val="8CA4DBE6"/>
    <w:lvl w:ilvl="0" w:tplc="143C8F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4A24DD66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1" w15:restartNumberingAfterBreak="0">
    <w:nsid w:val="663D6EEC"/>
    <w:multiLevelType w:val="hybridMultilevel"/>
    <w:tmpl w:val="5F5A7FE4"/>
    <w:lvl w:ilvl="0" w:tplc="000000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8105A16"/>
    <w:multiLevelType w:val="hybridMultilevel"/>
    <w:tmpl w:val="3BCEBE44"/>
    <w:lvl w:ilvl="0" w:tplc="DF9AD33E">
      <w:start w:val="1"/>
      <w:numFmt w:val="decimal"/>
      <w:lvlText w:val="%1)"/>
      <w:lvlJc w:val="left"/>
      <w:pPr>
        <w:ind w:left="754" w:hanging="113"/>
      </w:pPr>
      <w:rPr>
        <w:rFonts w:ascii="Arial" w:eastAsia="Calibr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 w15:restartNumberingAfterBreak="0">
    <w:nsid w:val="6FFA1E83"/>
    <w:multiLevelType w:val="hybridMultilevel"/>
    <w:tmpl w:val="DB2A8CD0"/>
    <w:lvl w:ilvl="0" w:tplc="EB40730A">
      <w:start w:val="1"/>
      <w:numFmt w:val="decimal"/>
      <w:lvlText w:val="%1."/>
      <w:lvlJc w:val="left"/>
      <w:pPr>
        <w:ind w:left="568" w:hanging="426"/>
      </w:pPr>
      <w:rPr>
        <w:rFonts w:cs="Times New Roman" w:hint="default"/>
        <w:b w:val="0"/>
      </w:rPr>
    </w:lvl>
    <w:lvl w:ilvl="1" w:tplc="5DDC1E88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95EAC028">
      <w:start w:val="1"/>
      <w:numFmt w:val="decimal"/>
      <w:lvlText w:val="%3)"/>
      <w:lvlJc w:val="right"/>
      <w:pPr>
        <w:ind w:left="2226" w:hanging="18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5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6" w15:restartNumberingAfterBreak="0">
    <w:nsid w:val="74007095"/>
    <w:multiLevelType w:val="hybridMultilevel"/>
    <w:tmpl w:val="661CB43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7" w15:restartNumberingAfterBreak="0">
    <w:nsid w:val="74604EFE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8" w15:restartNumberingAfterBreak="0">
    <w:nsid w:val="75743382"/>
    <w:multiLevelType w:val="multilevel"/>
    <w:tmpl w:val="6E7619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9" w15:restartNumberingAfterBreak="0">
    <w:nsid w:val="767964B4"/>
    <w:multiLevelType w:val="hybridMultilevel"/>
    <w:tmpl w:val="D438DEF4"/>
    <w:lvl w:ilvl="0" w:tplc="EACA0BAC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1938D6"/>
    <w:multiLevelType w:val="hybridMultilevel"/>
    <w:tmpl w:val="F88E0588"/>
    <w:styleLink w:val="1ust12"/>
    <w:lvl w:ilvl="0" w:tplc="77AEF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336B71"/>
    <w:multiLevelType w:val="hybridMultilevel"/>
    <w:tmpl w:val="E38C0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D17187"/>
    <w:multiLevelType w:val="hybridMultilevel"/>
    <w:tmpl w:val="3ACADAF6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3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C3A0E80"/>
    <w:multiLevelType w:val="hybridMultilevel"/>
    <w:tmpl w:val="70DAC868"/>
    <w:lvl w:ilvl="0" w:tplc="EDD4A00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5" w15:restartNumberingAfterBreak="0">
    <w:nsid w:val="7DAC75DB"/>
    <w:multiLevelType w:val="hybridMultilevel"/>
    <w:tmpl w:val="439E82AA"/>
    <w:lvl w:ilvl="0" w:tplc="04150011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632998">
    <w:abstractNumId w:val="73"/>
  </w:num>
  <w:num w:numId="2" w16cid:durableId="1312321133">
    <w:abstractNumId w:val="13"/>
  </w:num>
  <w:num w:numId="3" w16cid:durableId="1584758636">
    <w:abstractNumId w:val="82"/>
  </w:num>
  <w:num w:numId="4" w16cid:durableId="544104392">
    <w:abstractNumId w:val="61"/>
  </w:num>
  <w:num w:numId="5" w16cid:durableId="7340869">
    <w:abstractNumId w:val="66"/>
  </w:num>
  <w:num w:numId="6" w16cid:durableId="1799949304">
    <w:abstractNumId w:val="44"/>
  </w:num>
  <w:num w:numId="7" w16cid:durableId="505285654">
    <w:abstractNumId w:val="22"/>
  </w:num>
  <w:num w:numId="8" w16cid:durableId="1901943085">
    <w:abstractNumId w:val="63"/>
  </w:num>
  <w:num w:numId="9" w16cid:durableId="1948386659">
    <w:abstractNumId w:val="65"/>
  </w:num>
  <w:num w:numId="10" w16cid:durableId="1109859226">
    <w:abstractNumId w:val="40"/>
  </w:num>
  <w:num w:numId="11" w16cid:durableId="1363557970">
    <w:abstractNumId w:val="18"/>
  </w:num>
  <w:num w:numId="12" w16cid:durableId="1645426305">
    <w:abstractNumId w:val="100"/>
  </w:num>
  <w:num w:numId="13" w16cid:durableId="478569860">
    <w:abstractNumId w:val="78"/>
  </w:num>
  <w:num w:numId="14" w16cid:durableId="235013454">
    <w:abstractNumId w:val="38"/>
  </w:num>
  <w:num w:numId="15" w16cid:durableId="1225721395">
    <w:abstractNumId w:val="48"/>
  </w:num>
  <w:num w:numId="16" w16cid:durableId="1597710869">
    <w:abstractNumId w:val="50"/>
  </w:num>
  <w:num w:numId="17" w16cid:durableId="48654201">
    <w:abstractNumId w:val="45"/>
  </w:num>
  <w:num w:numId="18" w16cid:durableId="603079773">
    <w:abstractNumId w:val="29"/>
  </w:num>
  <w:num w:numId="19" w16cid:durableId="824391837">
    <w:abstractNumId w:val="28"/>
  </w:num>
  <w:num w:numId="20" w16cid:durableId="937253069">
    <w:abstractNumId w:val="31"/>
  </w:num>
  <w:num w:numId="21" w16cid:durableId="1524787408">
    <w:abstractNumId w:val="76"/>
  </w:num>
  <w:num w:numId="22" w16cid:durableId="1834447215">
    <w:abstractNumId w:val="32"/>
  </w:num>
  <w:num w:numId="23" w16cid:durableId="1239092197">
    <w:abstractNumId w:val="67"/>
  </w:num>
  <w:num w:numId="24" w16cid:durableId="1527525413">
    <w:abstractNumId w:val="9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6029121">
    <w:abstractNumId w:val="52"/>
  </w:num>
  <w:num w:numId="26" w16cid:durableId="713819814">
    <w:abstractNumId w:val="20"/>
  </w:num>
  <w:num w:numId="27" w16cid:durableId="1984461939">
    <w:abstractNumId w:val="74"/>
  </w:num>
  <w:num w:numId="28" w16cid:durableId="953945662">
    <w:abstractNumId w:val="54"/>
  </w:num>
  <w:num w:numId="29" w16cid:durableId="1925718163">
    <w:abstractNumId w:val="95"/>
  </w:num>
  <w:num w:numId="30" w16cid:durableId="603076393">
    <w:abstractNumId w:val="27"/>
  </w:num>
  <w:num w:numId="31" w16cid:durableId="292947386">
    <w:abstractNumId w:val="104"/>
  </w:num>
  <w:num w:numId="32" w16cid:durableId="263152937">
    <w:abstractNumId w:val="102"/>
  </w:num>
  <w:num w:numId="33" w16cid:durableId="20220995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7672563">
    <w:abstractNumId w:val="72"/>
  </w:num>
  <w:num w:numId="35" w16cid:durableId="1708412007">
    <w:abstractNumId w:val="51"/>
  </w:num>
  <w:num w:numId="36" w16cid:durableId="77140086">
    <w:abstractNumId w:val="99"/>
  </w:num>
  <w:num w:numId="37" w16cid:durableId="260838363">
    <w:abstractNumId w:val="90"/>
  </w:num>
  <w:num w:numId="38" w16cid:durableId="981152360">
    <w:abstractNumId w:val="79"/>
  </w:num>
  <w:num w:numId="39" w16cid:durableId="686905211">
    <w:abstractNumId w:val="49"/>
  </w:num>
  <w:num w:numId="40" w16cid:durableId="1190143318">
    <w:abstractNumId w:val="94"/>
  </w:num>
  <w:num w:numId="41" w16cid:durableId="1826704383">
    <w:abstractNumId w:val="97"/>
  </w:num>
  <w:num w:numId="42" w16cid:durableId="1224026218">
    <w:abstractNumId w:val="96"/>
  </w:num>
  <w:num w:numId="43" w16cid:durableId="1605334293">
    <w:abstractNumId w:val="58"/>
  </w:num>
  <w:num w:numId="44" w16cid:durableId="1062828067">
    <w:abstractNumId w:val="69"/>
  </w:num>
  <w:num w:numId="45" w16cid:durableId="2106489193">
    <w:abstractNumId w:val="57"/>
  </w:num>
  <w:num w:numId="46" w16cid:durableId="1471315455">
    <w:abstractNumId w:val="83"/>
  </w:num>
  <w:num w:numId="47" w16cid:durableId="974674617">
    <w:abstractNumId w:val="30"/>
  </w:num>
  <w:num w:numId="48" w16cid:durableId="1298026512">
    <w:abstractNumId w:val="15"/>
  </w:num>
  <w:num w:numId="49" w16cid:durableId="1949463196">
    <w:abstractNumId w:val="88"/>
  </w:num>
  <w:num w:numId="50" w16cid:durableId="1272857695">
    <w:abstractNumId w:val="9"/>
  </w:num>
  <w:num w:numId="51" w16cid:durableId="1947736543">
    <w:abstractNumId w:val="92"/>
  </w:num>
  <w:num w:numId="52" w16cid:durableId="271790763">
    <w:abstractNumId w:val="41"/>
  </w:num>
  <w:num w:numId="53" w16cid:durableId="204607158">
    <w:abstractNumId w:val="85"/>
  </w:num>
  <w:num w:numId="54" w16cid:durableId="2033341228">
    <w:abstractNumId w:val="43"/>
  </w:num>
  <w:num w:numId="55" w16cid:durableId="605357092">
    <w:abstractNumId w:val="36"/>
  </w:num>
  <w:num w:numId="56" w16cid:durableId="908734641">
    <w:abstractNumId w:val="103"/>
  </w:num>
  <w:num w:numId="57" w16cid:durableId="78185879">
    <w:abstractNumId w:val="87"/>
  </w:num>
  <w:num w:numId="58" w16cid:durableId="1765152848">
    <w:abstractNumId w:val="8"/>
  </w:num>
  <w:num w:numId="59" w16cid:durableId="984158940">
    <w:abstractNumId w:val="21"/>
  </w:num>
  <w:num w:numId="60" w16cid:durableId="1146122916">
    <w:abstractNumId w:val="53"/>
  </w:num>
  <w:num w:numId="61" w16cid:durableId="1609387490">
    <w:abstractNumId w:val="71"/>
  </w:num>
  <w:num w:numId="62" w16cid:durableId="2069381093">
    <w:abstractNumId w:val="70"/>
  </w:num>
  <w:num w:numId="63" w16cid:durableId="1607540750">
    <w:abstractNumId w:val="35"/>
  </w:num>
  <w:num w:numId="64" w16cid:durableId="1680228093">
    <w:abstractNumId w:val="62"/>
  </w:num>
  <w:num w:numId="65" w16cid:durableId="559900236">
    <w:abstractNumId w:val="25"/>
  </w:num>
  <w:num w:numId="66" w16cid:durableId="1055352617">
    <w:abstractNumId w:val="101"/>
  </w:num>
  <w:num w:numId="67" w16cid:durableId="1175416259">
    <w:abstractNumId w:val="59"/>
  </w:num>
  <w:num w:numId="68" w16cid:durableId="105544925">
    <w:abstractNumId w:val="16"/>
  </w:num>
  <w:num w:numId="69" w16cid:durableId="1953826328">
    <w:abstractNumId w:val="11"/>
  </w:num>
  <w:num w:numId="70" w16cid:durableId="895429987">
    <w:abstractNumId w:val="81"/>
  </w:num>
  <w:num w:numId="71" w16cid:durableId="2076195810">
    <w:abstractNumId w:val="91"/>
  </w:num>
  <w:num w:numId="72" w16cid:durableId="931624256">
    <w:abstractNumId w:val="33"/>
  </w:num>
  <w:num w:numId="73" w16cid:durableId="1069109046">
    <w:abstractNumId w:val="98"/>
  </w:num>
  <w:num w:numId="74" w16cid:durableId="482089002">
    <w:abstractNumId w:val="23"/>
  </w:num>
  <w:num w:numId="75" w16cid:durableId="796531819">
    <w:abstractNumId w:val="4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16227667">
    <w:abstractNumId w:val="56"/>
  </w:num>
  <w:num w:numId="77" w16cid:durableId="543103049">
    <w:abstractNumId w:val="47"/>
  </w:num>
  <w:num w:numId="78" w16cid:durableId="109904932">
    <w:abstractNumId w:val="14"/>
  </w:num>
  <w:num w:numId="79" w16cid:durableId="1547334221">
    <w:abstractNumId w:val="24"/>
  </w:num>
  <w:num w:numId="80" w16cid:durableId="1686711850">
    <w:abstractNumId w:val="42"/>
  </w:num>
  <w:num w:numId="81" w16cid:durableId="433093885">
    <w:abstractNumId w:val="17"/>
  </w:num>
  <w:num w:numId="82" w16cid:durableId="1108623831">
    <w:abstractNumId w:val="89"/>
  </w:num>
  <w:num w:numId="83" w16cid:durableId="1363171659">
    <w:abstractNumId w:val="80"/>
  </w:num>
  <w:num w:numId="84" w16cid:durableId="227110444">
    <w:abstractNumId w:val="86"/>
  </w:num>
  <w:num w:numId="85" w16cid:durableId="559560725">
    <w:abstractNumId w:val="34"/>
  </w:num>
  <w:num w:numId="86" w16cid:durableId="811363112">
    <w:abstractNumId w:val="64"/>
  </w:num>
  <w:num w:numId="87" w16cid:durableId="1453816954">
    <w:abstractNumId w:val="84"/>
  </w:num>
  <w:num w:numId="88" w16cid:durableId="967510751">
    <w:abstractNumId w:val="19"/>
  </w:num>
  <w:num w:numId="89" w16cid:durableId="750470080">
    <w:abstractNumId w:val="26"/>
  </w:num>
  <w:num w:numId="90" w16cid:durableId="725758859">
    <w:abstractNumId w:val="68"/>
  </w:num>
  <w:num w:numId="91" w16cid:durableId="2055542137">
    <w:abstractNumId w:val="77"/>
  </w:num>
  <w:num w:numId="92" w16cid:durableId="1711369897">
    <w:abstractNumId w:val="10"/>
  </w:num>
  <w:num w:numId="93" w16cid:durableId="794561114">
    <w:abstractNumId w:val="105"/>
  </w:num>
  <w:num w:numId="94" w16cid:durableId="952978319">
    <w:abstractNumId w:val="60"/>
  </w:num>
  <w:num w:numId="95" w16cid:durableId="428892233">
    <w:abstractNumId w:val="3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06"/>
    <w:rsid w:val="000008F8"/>
    <w:rsid w:val="00001C2B"/>
    <w:rsid w:val="00003869"/>
    <w:rsid w:val="000038CA"/>
    <w:rsid w:val="000058B3"/>
    <w:rsid w:val="00006989"/>
    <w:rsid w:val="000076BF"/>
    <w:rsid w:val="00011BB9"/>
    <w:rsid w:val="0001344A"/>
    <w:rsid w:val="000136D4"/>
    <w:rsid w:val="00013AB8"/>
    <w:rsid w:val="00015CBA"/>
    <w:rsid w:val="00016691"/>
    <w:rsid w:val="00020C94"/>
    <w:rsid w:val="000220A9"/>
    <w:rsid w:val="00024472"/>
    <w:rsid w:val="0003023C"/>
    <w:rsid w:val="00030A94"/>
    <w:rsid w:val="00030EE0"/>
    <w:rsid w:val="00034103"/>
    <w:rsid w:val="00035FEE"/>
    <w:rsid w:val="00036977"/>
    <w:rsid w:val="000371F1"/>
    <w:rsid w:val="00037E65"/>
    <w:rsid w:val="0004030B"/>
    <w:rsid w:val="00042127"/>
    <w:rsid w:val="00042379"/>
    <w:rsid w:val="00042C27"/>
    <w:rsid w:val="00043DD9"/>
    <w:rsid w:val="000454CE"/>
    <w:rsid w:val="00046C39"/>
    <w:rsid w:val="00046C74"/>
    <w:rsid w:val="00050EFD"/>
    <w:rsid w:val="00052034"/>
    <w:rsid w:val="00052274"/>
    <w:rsid w:val="0005312F"/>
    <w:rsid w:val="00054595"/>
    <w:rsid w:val="00054EE3"/>
    <w:rsid w:val="000566A3"/>
    <w:rsid w:val="000602C9"/>
    <w:rsid w:val="000608AE"/>
    <w:rsid w:val="0006261B"/>
    <w:rsid w:val="000628BE"/>
    <w:rsid w:val="00063FD7"/>
    <w:rsid w:val="00064D04"/>
    <w:rsid w:val="000653E1"/>
    <w:rsid w:val="000674DA"/>
    <w:rsid w:val="0006765A"/>
    <w:rsid w:val="00070AED"/>
    <w:rsid w:val="0007146B"/>
    <w:rsid w:val="000716D9"/>
    <w:rsid w:val="000733AB"/>
    <w:rsid w:val="00073CD7"/>
    <w:rsid w:val="00075322"/>
    <w:rsid w:val="00075811"/>
    <w:rsid w:val="00076384"/>
    <w:rsid w:val="00077025"/>
    <w:rsid w:val="00081CF0"/>
    <w:rsid w:val="00083110"/>
    <w:rsid w:val="0008388E"/>
    <w:rsid w:val="00086951"/>
    <w:rsid w:val="000871A7"/>
    <w:rsid w:val="00087E0D"/>
    <w:rsid w:val="00090571"/>
    <w:rsid w:val="00091A05"/>
    <w:rsid w:val="00091EC6"/>
    <w:rsid w:val="00093137"/>
    <w:rsid w:val="00093184"/>
    <w:rsid w:val="000938BA"/>
    <w:rsid w:val="00096902"/>
    <w:rsid w:val="000A32D2"/>
    <w:rsid w:val="000A4634"/>
    <w:rsid w:val="000A5521"/>
    <w:rsid w:val="000A5941"/>
    <w:rsid w:val="000A5F61"/>
    <w:rsid w:val="000A716C"/>
    <w:rsid w:val="000B2361"/>
    <w:rsid w:val="000B30D1"/>
    <w:rsid w:val="000B5871"/>
    <w:rsid w:val="000B5BC9"/>
    <w:rsid w:val="000B7388"/>
    <w:rsid w:val="000C0CD6"/>
    <w:rsid w:val="000C30B8"/>
    <w:rsid w:val="000C49CC"/>
    <w:rsid w:val="000C562B"/>
    <w:rsid w:val="000C70B8"/>
    <w:rsid w:val="000C7C42"/>
    <w:rsid w:val="000D1100"/>
    <w:rsid w:val="000D1B35"/>
    <w:rsid w:val="000D3418"/>
    <w:rsid w:val="000D36F9"/>
    <w:rsid w:val="000D461E"/>
    <w:rsid w:val="000D5ED7"/>
    <w:rsid w:val="000D77B7"/>
    <w:rsid w:val="000D7F71"/>
    <w:rsid w:val="000E2D1C"/>
    <w:rsid w:val="000E3829"/>
    <w:rsid w:val="000E64FA"/>
    <w:rsid w:val="000E67FF"/>
    <w:rsid w:val="000E748D"/>
    <w:rsid w:val="000E7DE7"/>
    <w:rsid w:val="000F11A3"/>
    <w:rsid w:val="000F27A8"/>
    <w:rsid w:val="000F2827"/>
    <w:rsid w:val="000F3C2A"/>
    <w:rsid w:val="000F64AB"/>
    <w:rsid w:val="000F66C3"/>
    <w:rsid w:val="000F6D41"/>
    <w:rsid w:val="001006A4"/>
    <w:rsid w:val="001053E6"/>
    <w:rsid w:val="00107B58"/>
    <w:rsid w:val="0011022C"/>
    <w:rsid w:val="0011323C"/>
    <w:rsid w:val="00113DF6"/>
    <w:rsid w:val="001158F9"/>
    <w:rsid w:val="00115CEF"/>
    <w:rsid w:val="00117CD9"/>
    <w:rsid w:val="00120445"/>
    <w:rsid w:val="00120757"/>
    <w:rsid w:val="00122382"/>
    <w:rsid w:val="00122CB8"/>
    <w:rsid w:val="0012383F"/>
    <w:rsid w:val="00123BB3"/>
    <w:rsid w:val="0012416D"/>
    <w:rsid w:val="001245B8"/>
    <w:rsid w:val="00124F1F"/>
    <w:rsid w:val="00125063"/>
    <w:rsid w:val="001268DD"/>
    <w:rsid w:val="001302DA"/>
    <w:rsid w:val="0013047C"/>
    <w:rsid w:val="00131313"/>
    <w:rsid w:val="00132B4F"/>
    <w:rsid w:val="00134213"/>
    <w:rsid w:val="00134F8B"/>
    <w:rsid w:val="00135613"/>
    <w:rsid w:val="0014186C"/>
    <w:rsid w:val="00143D1A"/>
    <w:rsid w:val="0014492D"/>
    <w:rsid w:val="00153C97"/>
    <w:rsid w:val="0015430C"/>
    <w:rsid w:val="00154B24"/>
    <w:rsid w:val="00155C9A"/>
    <w:rsid w:val="00156402"/>
    <w:rsid w:val="00156DF1"/>
    <w:rsid w:val="00162AE0"/>
    <w:rsid w:val="0016313A"/>
    <w:rsid w:val="00163A26"/>
    <w:rsid w:val="00164ACF"/>
    <w:rsid w:val="00164C5B"/>
    <w:rsid w:val="00165493"/>
    <w:rsid w:val="001668A1"/>
    <w:rsid w:val="00170572"/>
    <w:rsid w:val="00170F45"/>
    <w:rsid w:val="00173287"/>
    <w:rsid w:val="00173DEB"/>
    <w:rsid w:val="00174209"/>
    <w:rsid w:val="001755BC"/>
    <w:rsid w:val="0017582D"/>
    <w:rsid w:val="00182084"/>
    <w:rsid w:val="00184F31"/>
    <w:rsid w:val="00186BFE"/>
    <w:rsid w:val="0018772E"/>
    <w:rsid w:val="001902FA"/>
    <w:rsid w:val="0019525A"/>
    <w:rsid w:val="001A000D"/>
    <w:rsid w:val="001A1882"/>
    <w:rsid w:val="001A232A"/>
    <w:rsid w:val="001A2A56"/>
    <w:rsid w:val="001A3BE6"/>
    <w:rsid w:val="001A5418"/>
    <w:rsid w:val="001A553B"/>
    <w:rsid w:val="001A5758"/>
    <w:rsid w:val="001A63DE"/>
    <w:rsid w:val="001B0348"/>
    <w:rsid w:val="001B3585"/>
    <w:rsid w:val="001B6078"/>
    <w:rsid w:val="001B6A24"/>
    <w:rsid w:val="001B7B22"/>
    <w:rsid w:val="001C1282"/>
    <w:rsid w:val="001C1300"/>
    <w:rsid w:val="001C3BF1"/>
    <w:rsid w:val="001C5132"/>
    <w:rsid w:val="001C7010"/>
    <w:rsid w:val="001C70A9"/>
    <w:rsid w:val="001C7163"/>
    <w:rsid w:val="001C7402"/>
    <w:rsid w:val="001D0685"/>
    <w:rsid w:val="001D2DFE"/>
    <w:rsid w:val="001E03BE"/>
    <w:rsid w:val="001E1379"/>
    <w:rsid w:val="001E17A5"/>
    <w:rsid w:val="001E7CA5"/>
    <w:rsid w:val="001F1640"/>
    <w:rsid w:val="001F4C21"/>
    <w:rsid w:val="001F5A16"/>
    <w:rsid w:val="001F63AE"/>
    <w:rsid w:val="00202F7E"/>
    <w:rsid w:val="0020306D"/>
    <w:rsid w:val="002043BB"/>
    <w:rsid w:val="00204D7A"/>
    <w:rsid w:val="00205A59"/>
    <w:rsid w:val="00206CC8"/>
    <w:rsid w:val="00206EBE"/>
    <w:rsid w:val="00207653"/>
    <w:rsid w:val="00211C0E"/>
    <w:rsid w:val="00212650"/>
    <w:rsid w:val="002132F4"/>
    <w:rsid w:val="00217A70"/>
    <w:rsid w:val="00222B1B"/>
    <w:rsid w:val="00231251"/>
    <w:rsid w:val="00235D75"/>
    <w:rsid w:val="00236FDA"/>
    <w:rsid w:val="002372B3"/>
    <w:rsid w:val="002417B1"/>
    <w:rsid w:val="002418A8"/>
    <w:rsid w:val="00241D9E"/>
    <w:rsid w:val="00241FFE"/>
    <w:rsid w:val="00242417"/>
    <w:rsid w:val="0024258C"/>
    <w:rsid w:val="00245734"/>
    <w:rsid w:val="002466BE"/>
    <w:rsid w:val="0025032F"/>
    <w:rsid w:val="00250461"/>
    <w:rsid w:val="00251C11"/>
    <w:rsid w:val="00260AD5"/>
    <w:rsid w:val="002623DB"/>
    <w:rsid w:val="0026324C"/>
    <w:rsid w:val="00266A8D"/>
    <w:rsid w:val="002715F8"/>
    <w:rsid w:val="002748B1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23F"/>
    <w:rsid w:val="00291123"/>
    <w:rsid w:val="0029113E"/>
    <w:rsid w:val="00291F9E"/>
    <w:rsid w:val="002940D0"/>
    <w:rsid w:val="00295B15"/>
    <w:rsid w:val="002962DB"/>
    <w:rsid w:val="002A024B"/>
    <w:rsid w:val="002A226A"/>
    <w:rsid w:val="002A26C0"/>
    <w:rsid w:val="002A4CF0"/>
    <w:rsid w:val="002A5B39"/>
    <w:rsid w:val="002A5DCE"/>
    <w:rsid w:val="002A7EC9"/>
    <w:rsid w:val="002B192E"/>
    <w:rsid w:val="002B4AA6"/>
    <w:rsid w:val="002B4DAD"/>
    <w:rsid w:val="002B557A"/>
    <w:rsid w:val="002B6294"/>
    <w:rsid w:val="002B68DF"/>
    <w:rsid w:val="002B6D8B"/>
    <w:rsid w:val="002B72EA"/>
    <w:rsid w:val="002C113E"/>
    <w:rsid w:val="002C1BC6"/>
    <w:rsid w:val="002C2AAF"/>
    <w:rsid w:val="002C4440"/>
    <w:rsid w:val="002C5E9D"/>
    <w:rsid w:val="002C628D"/>
    <w:rsid w:val="002C74AA"/>
    <w:rsid w:val="002D020C"/>
    <w:rsid w:val="002D0A8D"/>
    <w:rsid w:val="002D16D7"/>
    <w:rsid w:val="002D17F1"/>
    <w:rsid w:val="002D249A"/>
    <w:rsid w:val="002D2EB7"/>
    <w:rsid w:val="002D63C7"/>
    <w:rsid w:val="002D7B70"/>
    <w:rsid w:val="002E086C"/>
    <w:rsid w:val="002E26E4"/>
    <w:rsid w:val="002E2D0D"/>
    <w:rsid w:val="002E30AE"/>
    <w:rsid w:val="002E4E49"/>
    <w:rsid w:val="002E6E84"/>
    <w:rsid w:val="002F074E"/>
    <w:rsid w:val="002F0DB3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1BB0"/>
    <w:rsid w:val="00303BB1"/>
    <w:rsid w:val="00304C17"/>
    <w:rsid w:val="003067BE"/>
    <w:rsid w:val="003110DD"/>
    <w:rsid w:val="00311BDD"/>
    <w:rsid w:val="00312482"/>
    <w:rsid w:val="0031324D"/>
    <w:rsid w:val="0031325C"/>
    <w:rsid w:val="00320206"/>
    <w:rsid w:val="00321BCF"/>
    <w:rsid w:val="00322948"/>
    <w:rsid w:val="00323FA1"/>
    <w:rsid w:val="00325868"/>
    <w:rsid w:val="00331E81"/>
    <w:rsid w:val="003328F7"/>
    <w:rsid w:val="00333FA7"/>
    <w:rsid w:val="00334979"/>
    <w:rsid w:val="0033525B"/>
    <w:rsid w:val="00336E29"/>
    <w:rsid w:val="003401F4"/>
    <w:rsid w:val="003424FF"/>
    <w:rsid w:val="0034290A"/>
    <w:rsid w:val="003436BF"/>
    <w:rsid w:val="003468D0"/>
    <w:rsid w:val="00346E1D"/>
    <w:rsid w:val="00346E4B"/>
    <w:rsid w:val="00347536"/>
    <w:rsid w:val="003505D0"/>
    <w:rsid w:val="003508DA"/>
    <w:rsid w:val="003509CE"/>
    <w:rsid w:val="00351B91"/>
    <w:rsid w:val="00355D9F"/>
    <w:rsid w:val="00356362"/>
    <w:rsid w:val="00360A40"/>
    <w:rsid w:val="003675BD"/>
    <w:rsid w:val="00371692"/>
    <w:rsid w:val="00371835"/>
    <w:rsid w:val="0037229B"/>
    <w:rsid w:val="003733CC"/>
    <w:rsid w:val="003742C2"/>
    <w:rsid w:val="00374F47"/>
    <w:rsid w:val="00376027"/>
    <w:rsid w:val="00376650"/>
    <w:rsid w:val="003766D8"/>
    <w:rsid w:val="00380FC4"/>
    <w:rsid w:val="00381FA3"/>
    <w:rsid w:val="00382382"/>
    <w:rsid w:val="00383808"/>
    <w:rsid w:val="00384058"/>
    <w:rsid w:val="003848F2"/>
    <w:rsid w:val="0038720F"/>
    <w:rsid w:val="00387A5C"/>
    <w:rsid w:val="00387FF1"/>
    <w:rsid w:val="00390FBB"/>
    <w:rsid w:val="0039189C"/>
    <w:rsid w:val="003925FE"/>
    <w:rsid w:val="003941A2"/>
    <w:rsid w:val="003941EE"/>
    <w:rsid w:val="00394614"/>
    <w:rsid w:val="00395160"/>
    <w:rsid w:val="00395C03"/>
    <w:rsid w:val="00396800"/>
    <w:rsid w:val="00397895"/>
    <w:rsid w:val="003A05AA"/>
    <w:rsid w:val="003A1C1F"/>
    <w:rsid w:val="003A73E4"/>
    <w:rsid w:val="003A79A2"/>
    <w:rsid w:val="003B0BFF"/>
    <w:rsid w:val="003B1388"/>
    <w:rsid w:val="003B2332"/>
    <w:rsid w:val="003B4399"/>
    <w:rsid w:val="003B4647"/>
    <w:rsid w:val="003B5EE6"/>
    <w:rsid w:val="003B7806"/>
    <w:rsid w:val="003B7823"/>
    <w:rsid w:val="003C383A"/>
    <w:rsid w:val="003C419E"/>
    <w:rsid w:val="003D0E40"/>
    <w:rsid w:val="003D226B"/>
    <w:rsid w:val="003D416E"/>
    <w:rsid w:val="003D5A7B"/>
    <w:rsid w:val="003D6AA2"/>
    <w:rsid w:val="003E1961"/>
    <w:rsid w:val="003E2E01"/>
    <w:rsid w:val="003E7E5B"/>
    <w:rsid w:val="003F1979"/>
    <w:rsid w:val="003F4127"/>
    <w:rsid w:val="003F4C43"/>
    <w:rsid w:val="003F6459"/>
    <w:rsid w:val="00402260"/>
    <w:rsid w:val="00403407"/>
    <w:rsid w:val="00403860"/>
    <w:rsid w:val="004045C4"/>
    <w:rsid w:val="0040702A"/>
    <w:rsid w:val="00412FC8"/>
    <w:rsid w:val="00414030"/>
    <w:rsid w:val="00415A84"/>
    <w:rsid w:val="00417089"/>
    <w:rsid w:val="00417A85"/>
    <w:rsid w:val="00420755"/>
    <w:rsid w:val="00421250"/>
    <w:rsid w:val="004217C3"/>
    <w:rsid w:val="00424333"/>
    <w:rsid w:val="00425D48"/>
    <w:rsid w:val="00430630"/>
    <w:rsid w:val="00430D8F"/>
    <w:rsid w:val="00430E65"/>
    <w:rsid w:val="004325D4"/>
    <w:rsid w:val="00432E1C"/>
    <w:rsid w:val="00433784"/>
    <w:rsid w:val="00437B0D"/>
    <w:rsid w:val="00441AC5"/>
    <w:rsid w:val="004421C5"/>
    <w:rsid w:val="0044434A"/>
    <w:rsid w:val="004455D4"/>
    <w:rsid w:val="00445C0B"/>
    <w:rsid w:val="00451306"/>
    <w:rsid w:val="004517D1"/>
    <w:rsid w:val="004540FF"/>
    <w:rsid w:val="00455036"/>
    <w:rsid w:val="004577F3"/>
    <w:rsid w:val="00457D9A"/>
    <w:rsid w:val="00461806"/>
    <w:rsid w:val="00472F9A"/>
    <w:rsid w:val="00473813"/>
    <w:rsid w:val="0047581B"/>
    <w:rsid w:val="00476B0B"/>
    <w:rsid w:val="00476F94"/>
    <w:rsid w:val="0047747B"/>
    <w:rsid w:val="004778B4"/>
    <w:rsid w:val="00477CE8"/>
    <w:rsid w:val="00482C5F"/>
    <w:rsid w:val="0048409F"/>
    <w:rsid w:val="00484A1F"/>
    <w:rsid w:val="00487932"/>
    <w:rsid w:val="00487B33"/>
    <w:rsid w:val="00490E4C"/>
    <w:rsid w:val="00492456"/>
    <w:rsid w:val="004930FB"/>
    <w:rsid w:val="00493443"/>
    <w:rsid w:val="00494CF9"/>
    <w:rsid w:val="004955DC"/>
    <w:rsid w:val="004A11DC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3F43"/>
    <w:rsid w:val="004C0259"/>
    <w:rsid w:val="004C04FD"/>
    <w:rsid w:val="004C05CC"/>
    <w:rsid w:val="004C0D02"/>
    <w:rsid w:val="004C16D4"/>
    <w:rsid w:val="004C3D70"/>
    <w:rsid w:val="004C4ED8"/>
    <w:rsid w:val="004C604D"/>
    <w:rsid w:val="004C6148"/>
    <w:rsid w:val="004D038F"/>
    <w:rsid w:val="004D1EBB"/>
    <w:rsid w:val="004D3BAF"/>
    <w:rsid w:val="004D65B9"/>
    <w:rsid w:val="004D6DBE"/>
    <w:rsid w:val="004D70DB"/>
    <w:rsid w:val="004D79AA"/>
    <w:rsid w:val="004E1627"/>
    <w:rsid w:val="004E2F90"/>
    <w:rsid w:val="004E3D0B"/>
    <w:rsid w:val="004E3ECE"/>
    <w:rsid w:val="004E6040"/>
    <w:rsid w:val="004E7F43"/>
    <w:rsid w:val="004F3A27"/>
    <w:rsid w:val="004F42A1"/>
    <w:rsid w:val="004F4E4C"/>
    <w:rsid w:val="004F5BDC"/>
    <w:rsid w:val="004F5CBA"/>
    <w:rsid w:val="00504A99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1391"/>
    <w:rsid w:val="00523010"/>
    <w:rsid w:val="00530C3E"/>
    <w:rsid w:val="0053166B"/>
    <w:rsid w:val="005331CC"/>
    <w:rsid w:val="00533268"/>
    <w:rsid w:val="005333F0"/>
    <w:rsid w:val="00537658"/>
    <w:rsid w:val="00537A71"/>
    <w:rsid w:val="005402EA"/>
    <w:rsid w:val="005418F3"/>
    <w:rsid w:val="00542528"/>
    <w:rsid w:val="00542708"/>
    <w:rsid w:val="00542803"/>
    <w:rsid w:val="00542ED6"/>
    <w:rsid w:val="00544F52"/>
    <w:rsid w:val="00553C5C"/>
    <w:rsid w:val="0055557E"/>
    <w:rsid w:val="005569C2"/>
    <w:rsid w:val="0056054F"/>
    <w:rsid w:val="0056133B"/>
    <w:rsid w:val="00561C85"/>
    <w:rsid w:val="00564FFD"/>
    <w:rsid w:val="00566E22"/>
    <w:rsid w:val="00570C2D"/>
    <w:rsid w:val="0057192B"/>
    <w:rsid w:val="005725FE"/>
    <w:rsid w:val="00572A16"/>
    <w:rsid w:val="00572DE9"/>
    <w:rsid w:val="005736E6"/>
    <w:rsid w:val="0057575A"/>
    <w:rsid w:val="00575E0D"/>
    <w:rsid w:val="005761DC"/>
    <w:rsid w:val="00576906"/>
    <w:rsid w:val="00577910"/>
    <w:rsid w:val="00577ADD"/>
    <w:rsid w:val="00577B5E"/>
    <w:rsid w:val="00584923"/>
    <w:rsid w:val="00584950"/>
    <w:rsid w:val="00585E24"/>
    <w:rsid w:val="005860EE"/>
    <w:rsid w:val="005920C3"/>
    <w:rsid w:val="005931F6"/>
    <w:rsid w:val="005936EB"/>
    <w:rsid w:val="00595BF9"/>
    <w:rsid w:val="005A0819"/>
    <w:rsid w:val="005A2DB5"/>
    <w:rsid w:val="005A376A"/>
    <w:rsid w:val="005A3B24"/>
    <w:rsid w:val="005A4E85"/>
    <w:rsid w:val="005A735B"/>
    <w:rsid w:val="005B00B6"/>
    <w:rsid w:val="005B097A"/>
    <w:rsid w:val="005B2E41"/>
    <w:rsid w:val="005B3623"/>
    <w:rsid w:val="005B4A54"/>
    <w:rsid w:val="005B5720"/>
    <w:rsid w:val="005B5F8D"/>
    <w:rsid w:val="005B65EA"/>
    <w:rsid w:val="005B674F"/>
    <w:rsid w:val="005C05DC"/>
    <w:rsid w:val="005C0604"/>
    <w:rsid w:val="005C082D"/>
    <w:rsid w:val="005C2706"/>
    <w:rsid w:val="005C7630"/>
    <w:rsid w:val="005D12FD"/>
    <w:rsid w:val="005D545D"/>
    <w:rsid w:val="005D6077"/>
    <w:rsid w:val="005E011C"/>
    <w:rsid w:val="005E0B36"/>
    <w:rsid w:val="005E16F2"/>
    <w:rsid w:val="005E2671"/>
    <w:rsid w:val="005E5B5D"/>
    <w:rsid w:val="005E686F"/>
    <w:rsid w:val="005F0A48"/>
    <w:rsid w:val="005F63D7"/>
    <w:rsid w:val="005F7346"/>
    <w:rsid w:val="00600241"/>
    <w:rsid w:val="00600E64"/>
    <w:rsid w:val="006017DA"/>
    <w:rsid w:val="00602912"/>
    <w:rsid w:val="006033B8"/>
    <w:rsid w:val="00603842"/>
    <w:rsid w:val="0060564B"/>
    <w:rsid w:val="006068CB"/>
    <w:rsid w:val="00606C94"/>
    <w:rsid w:val="00607345"/>
    <w:rsid w:val="00611F1D"/>
    <w:rsid w:val="006127F9"/>
    <w:rsid w:val="006131BE"/>
    <w:rsid w:val="00613E1B"/>
    <w:rsid w:val="00614A4D"/>
    <w:rsid w:val="006174B7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3868"/>
    <w:rsid w:val="00633BD4"/>
    <w:rsid w:val="00636295"/>
    <w:rsid w:val="00644C02"/>
    <w:rsid w:val="006459CA"/>
    <w:rsid w:val="006462FD"/>
    <w:rsid w:val="006524E6"/>
    <w:rsid w:val="00652985"/>
    <w:rsid w:val="00653BFE"/>
    <w:rsid w:val="00654432"/>
    <w:rsid w:val="00654AB9"/>
    <w:rsid w:val="00655E17"/>
    <w:rsid w:val="00656CFC"/>
    <w:rsid w:val="006626FE"/>
    <w:rsid w:val="00662E38"/>
    <w:rsid w:val="00663571"/>
    <w:rsid w:val="00664F38"/>
    <w:rsid w:val="0066603A"/>
    <w:rsid w:val="00667F93"/>
    <w:rsid w:val="006700A2"/>
    <w:rsid w:val="00671BE9"/>
    <w:rsid w:val="0067323A"/>
    <w:rsid w:val="00673A88"/>
    <w:rsid w:val="00673C08"/>
    <w:rsid w:val="006753BF"/>
    <w:rsid w:val="006815CA"/>
    <w:rsid w:val="0068348A"/>
    <w:rsid w:val="00684D2B"/>
    <w:rsid w:val="00685842"/>
    <w:rsid w:val="00687D2B"/>
    <w:rsid w:val="006902CB"/>
    <w:rsid w:val="0069129D"/>
    <w:rsid w:val="0069187C"/>
    <w:rsid w:val="00694E5D"/>
    <w:rsid w:val="006959F9"/>
    <w:rsid w:val="006A0747"/>
    <w:rsid w:val="006A314E"/>
    <w:rsid w:val="006A4C45"/>
    <w:rsid w:val="006A67CB"/>
    <w:rsid w:val="006A78E6"/>
    <w:rsid w:val="006A7B79"/>
    <w:rsid w:val="006B1252"/>
    <w:rsid w:val="006B61E8"/>
    <w:rsid w:val="006B7AFC"/>
    <w:rsid w:val="006C05C9"/>
    <w:rsid w:val="006C0985"/>
    <w:rsid w:val="006C7EE1"/>
    <w:rsid w:val="006D1527"/>
    <w:rsid w:val="006D19C6"/>
    <w:rsid w:val="006D2A15"/>
    <w:rsid w:val="006D3752"/>
    <w:rsid w:val="006D42F1"/>
    <w:rsid w:val="006D5C4E"/>
    <w:rsid w:val="006D7806"/>
    <w:rsid w:val="006E18A6"/>
    <w:rsid w:val="006E278C"/>
    <w:rsid w:val="006E3436"/>
    <w:rsid w:val="006E43CF"/>
    <w:rsid w:val="006E4AD6"/>
    <w:rsid w:val="006E4E00"/>
    <w:rsid w:val="006E5234"/>
    <w:rsid w:val="006E598C"/>
    <w:rsid w:val="006E7078"/>
    <w:rsid w:val="006E7456"/>
    <w:rsid w:val="006F01D1"/>
    <w:rsid w:val="006F08A3"/>
    <w:rsid w:val="006F1680"/>
    <w:rsid w:val="006F1937"/>
    <w:rsid w:val="006F36E6"/>
    <w:rsid w:val="006F6139"/>
    <w:rsid w:val="007014C9"/>
    <w:rsid w:val="00702BA8"/>
    <w:rsid w:val="0070436C"/>
    <w:rsid w:val="00705BBB"/>
    <w:rsid w:val="0070755D"/>
    <w:rsid w:val="007075E9"/>
    <w:rsid w:val="00707DC5"/>
    <w:rsid w:val="00711B65"/>
    <w:rsid w:val="007139DF"/>
    <w:rsid w:val="00714326"/>
    <w:rsid w:val="007152E7"/>
    <w:rsid w:val="007156AA"/>
    <w:rsid w:val="00715793"/>
    <w:rsid w:val="00716A48"/>
    <w:rsid w:val="007204C0"/>
    <w:rsid w:val="00720D26"/>
    <w:rsid w:val="00722196"/>
    <w:rsid w:val="007225CB"/>
    <w:rsid w:val="007226E0"/>
    <w:rsid w:val="00722EBA"/>
    <w:rsid w:val="007265D8"/>
    <w:rsid w:val="00730721"/>
    <w:rsid w:val="00732C29"/>
    <w:rsid w:val="00733B1A"/>
    <w:rsid w:val="007351AB"/>
    <w:rsid w:val="007355D8"/>
    <w:rsid w:val="007365D9"/>
    <w:rsid w:val="0073798F"/>
    <w:rsid w:val="007405A5"/>
    <w:rsid w:val="00742CCE"/>
    <w:rsid w:val="0074525F"/>
    <w:rsid w:val="00746619"/>
    <w:rsid w:val="00747D74"/>
    <w:rsid w:val="00747F52"/>
    <w:rsid w:val="007523C5"/>
    <w:rsid w:val="007528CD"/>
    <w:rsid w:val="00752C44"/>
    <w:rsid w:val="007537C8"/>
    <w:rsid w:val="00753AC2"/>
    <w:rsid w:val="007559EE"/>
    <w:rsid w:val="007570AD"/>
    <w:rsid w:val="00761487"/>
    <w:rsid w:val="0076170D"/>
    <w:rsid w:val="00762EF9"/>
    <w:rsid w:val="007639D3"/>
    <w:rsid w:val="00763E33"/>
    <w:rsid w:val="0076461A"/>
    <w:rsid w:val="00764B08"/>
    <w:rsid w:val="00766C0C"/>
    <w:rsid w:val="00767A75"/>
    <w:rsid w:val="00771577"/>
    <w:rsid w:val="007718BC"/>
    <w:rsid w:val="00775484"/>
    <w:rsid w:val="00775B7D"/>
    <w:rsid w:val="00775C58"/>
    <w:rsid w:val="00780743"/>
    <w:rsid w:val="0078220D"/>
    <w:rsid w:val="00784142"/>
    <w:rsid w:val="0078554E"/>
    <w:rsid w:val="00786972"/>
    <w:rsid w:val="00787707"/>
    <w:rsid w:val="00792317"/>
    <w:rsid w:val="00792745"/>
    <w:rsid w:val="007967FC"/>
    <w:rsid w:val="00796B8C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4DA"/>
    <w:rsid w:val="007B2DBD"/>
    <w:rsid w:val="007B2E54"/>
    <w:rsid w:val="007B3134"/>
    <w:rsid w:val="007B38B7"/>
    <w:rsid w:val="007B622A"/>
    <w:rsid w:val="007B6559"/>
    <w:rsid w:val="007B7234"/>
    <w:rsid w:val="007B7970"/>
    <w:rsid w:val="007C3804"/>
    <w:rsid w:val="007C3E10"/>
    <w:rsid w:val="007C4179"/>
    <w:rsid w:val="007C6F5E"/>
    <w:rsid w:val="007D0AA5"/>
    <w:rsid w:val="007D1817"/>
    <w:rsid w:val="007D3A42"/>
    <w:rsid w:val="007D636B"/>
    <w:rsid w:val="007D660E"/>
    <w:rsid w:val="007D6F15"/>
    <w:rsid w:val="007E0564"/>
    <w:rsid w:val="007E0DA0"/>
    <w:rsid w:val="007E0DAE"/>
    <w:rsid w:val="007E1D38"/>
    <w:rsid w:val="007E3E36"/>
    <w:rsid w:val="007E4092"/>
    <w:rsid w:val="007E40B8"/>
    <w:rsid w:val="007E41A2"/>
    <w:rsid w:val="007E4ED7"/>
    <w:rsid w:val="007E7855"/>
    <w:rsid w:val="007E7EA8"/>
    <w:rsid w:val="007F0329"/>
    <w:rsid w:val="007F106A"/>
    <w:rsid w:val="007F1170"/>
    <w:rsid w:val="007F1AB3"/>
    <w:rsid w:val="007F2688"/>
    <w:rsid w:val="007F31D4"/>
    <w:rsid w:val="007F385A"/>
    <w:rsid w:val="007F6467"/>
    <w:rsid w:val="007F6B0B"/>
    <w:rsid w:val="00800E28"/>
    <w:rsid w:val="00801F9E"/>
    <w:rsid w:val="008039C9"/>
    <w:rsid w:val="00811241"/>
    <w:rsid w:val="008157F7"/>
    <w:rsid w:val="00815E53"/>
    <w:rsid w:val="00816A9E"/>
    <w:rsid w:val="0081733F"/>
    <w:rsid w:val="008173EC"/>
    <w:rsid w:val="00817B66"/>
    <w:rsid w:val="00820721"/>
    <w:rsid w:val="00820B37"/>
    <w:rsid w:val="008221BB"/>
    <w:rsid w:val="0082270C"/>
    <w:rsid w:val="008230E8"/>
    <w:rsid w:val="0083221C"/>
    <w:rsid w:val="00834835"/>
    <w:rsid w:val="00834CAF"/>
    <w:rsid w:val="00837898"/>
    <w:rsid w:val="00843223"/>
    <w:rsid w:val="008444DC"/>
    <w:rsid w:val="00850E99"/>
    <w:rsid w:val="00851045"/>
    <w:rsid w:val="008516B1"/>
    <w:rsid w:val="0085379F"/>
    <w:rsid w:val="00854683"/>
    <w:rsid w:val="00854A61"/>
    <w:rsid w:val="00854A92"/>
    <w:rsid w:val="00857534"/>
    <w:rsid w:val="008601F4"/>
    <w:rsid w:val="0086312E"/>
    <w:rsid w:val="00863844"/>
    <w:rsid w:val="00863A59"/>
    <w:rsid w:val="00863DCD"/>
    <w:rsid w:val="008659CA"/>
    <w:rsid w:val="00865E68"/>
    <w:rsid w:val="00867416"/>
    <w:rsid w:val="00867CD4"/>
    <w:rsid w:val="00870A14"/>
    <w:rsid w:val="00870AA5"/>
    <w:rsid w:val="00870CD2"/>
    <w:rsid w:val="0087109E"/>
    <w:rsid w:val="008727BC"/>
    <w:rsid w:val="00873648"/>
    <w:rsid w:val="00874828"/>
    <w:rsid w:val="00875946"/>
    <w:rsid w:val="0087607D"/>
    <w:rsid w:val="0087645B"/>
    <w:rsid w:val="008768CE"/>
    <w:rsid w:val="008772D0"/>
    <w:rsid w:val="0087742C"/>
    <w:rsid w:val="0087769B"/>
    <w:rsid w:val="00880E1C"/>
    <w:rsid w:val="00881004"/>
    <w:rsid w:val="008828F6"/>
    <w:rsid w:val="00884983"/>
    <w:rsid w:val="00887851"/>
    <w:rsid w:val="0088798C"/>
    <w:rsid w:val="00887D88"/>
    <w:rsid w:val="008903B5"/>
    <w:rsid w:val="008906C2"/>
    <w:rsid w:val="00890C8C"/>
    <w:rsid w:val="00890FBF"/>
    <w:rsid w:val="00894E08"/>
    <w:rsid w:val="00895446"/>
    <w:rsid w:val="00895B5D"/>
    <w:rsid w:val="008966F6"/>
    <w:rsid w:val="008A3448"/>
    <w:rsid w:val="008A401B"/>
    <w:rsid w:val="008A4357"/>
    <w:rsid w:val="008A5852"/>
    <w:rsid w:val="008A676D"/>
    <w:rsid w:val="008B24B1"/>
    <w:rsid w:val="008B3356"/>
    <w:rsid w:val="008B4202"/>
    <w:rsid w:val="008B497D"/>
    <w:rsid w:val="008B6633"/>
    <w:rsid w:val="008B73E2"/>
    <w:rsid w:val="008B772B"/>
    <w:rsid w:val="008B7C40"/>
    <w:rsid w:val="008C0F17"/>
    <w:rsid w:val="008C3173"/>
    <w:rsid w:val="008C49EB"/>
    <w:rsid w:val="008C5F95"/>
    <w:rsid w:val="008C725E"/>
    <w:rsid w:val="008C7A2B"/>
    <w:rsid w:val="008D0D42"/>
    <w:rsid w:val="008D2962"/>
    <w:rsid w:val="008D2BC8"/>
    <w:rsid w:val="008D3522"/>
    <w:rsid w:val="008D3AFC"/>
    <w:rsid w:val="008D44DC"/>
    <w:rsid w:val="008D4C73"/>
    <w:rsid w:val="008D6DF2"/>
    <w:rsid w:val="008D6E6C"/>
    <w:rsid w:val="008D7B66"/>
    <w:rsid w:val="008E1CF7"/>
    <w:rsid w:val="008E2C68"/>
    <w:rsid w:val="008E4152"/>
    <w:rsid w:val="008E52B2"/>
    <w:rsid w:val="008E63E3"/>
    <w:rsid w:val="008E6EEC"/>
    <w:rsid w:val="008F2AB0"/>
    <w:rsid w:val="008F2EF0"/>
    <w:rsid w:val="008F40AA"/>
    <w:rsid w:val="008F4593"/>
    <w:rsid w:val="008F477A"/>
    <w:rsid w:val="008F622E"/>
    <w:rsid w:val="008F6678"/>
    <w:rsid w:val="008F7839"/>
    <w:rsid w:val="0090242B"/>
    <w:rsid w:val="00904121"/>
    <w:rsid w:val="0090799F"/>
    <w:rsid w:val="00907A02"/>
    <w:rsid w:val="00911014"/>
    <w:rsid w:val="0091118B"/>
    <w:rsid w:val="00911879"/>
    <w:rsid w:val="00913FED"/>
    <w:rsid w:val="009144D3"/>
    <w:rsid w:val="009151B2"/>
    <w:rsid w:val="009156A7"/>
    <w:rsid w:val="00916E89"/>
    <w:rsid w:val="00917979"/>
    <w:rsid w:val="0092061A"/>
    <w:rsid w:val="00924908"/>
    <w:rsid w:val="00925747"/>
    <w:rsid w:val="00925758"/>
    <w:rsid w:val="0093122F"/>
    <w:rsid w:val="009327CD"/>
    <w:rsid w:val="00932C35"/>
    <w:rsid w:val="00934B02"/>
    <w:rsid w:val="00935796"/>
    <w:rsid w:val="00936D9E"/>
    <w:rsid w:val="00937AED"/>
    <w:rsid w:val="009415FC"/>
    <w:rsid w:val="00941BD9"/>
    <w:rsid w:val="0094213E"/>
    <w:rsid w:val="009424A8"/>
    <w:rsid w:val="00942D08"/>
    <w:rsid w:val="00942D09"/>
    <w:rsid w:val="00943D4E"/>
    <w:rsid w:val="00944847"/>
    <w:rsid w:val="00945699"/>
    <w:rsid w:val="00951A76"/>
    <w:rsid w:val="009605C4"/>
    <w:rsid w:val="00963806"/>
    <w:rsid w:val="00965289"/>
    <w:rsid w:val="00965ED4"/>
    <w:rsid w:val="0096781C"/>
    <w:rsid w:val="00971379"/>
    <w:rsid w:val="009717BE"/>
    <w:rsid w:val="00972405"/>
    <w:rsid w:val="009740C9"/>
    <w:rsid w:val="00975AF9"/>
    <w:rsid w:val="00977D6A"/>
    <w:rsid w:val="0098323B"/>
    <w:rsid w:val="00985463"/>
    <w:rsid w:val="00987249"/>
    <w:rsid w:val="0098760C"/>
    <w:rsid w:val="009878AA"/>
    <w:rsid w:val="0099026E"/>
    <w:rsid w:val="00990849"/>
    <w:rsid w:val="009909A9"/>
    <w:rsid w:val="009938A3"/>
    <w:rsid w:val="00993C10"/>
    <w:rsid w:val="00994CF3"/>
    <w:rsid w:val="009955C8"/>
    <w:rsid w:val="00996BD6"/>
    <w:rsid w:val="00997D7D"/>
    <w:rsid w:val="009A030B"/>
    <w:rsid w:val="009A1CD8"/>
    <w:rsid w:val="009A32CA"/>
    <w:rsid w:val="009A34B3"/>
    <w:rsid w:val="009A37B9"/>
    <w:rsid w:val="009A46B5"/>
    <w:rsid w:val="009A5906"/>
    <w:rsid w:val="009A6399"/>
    <w:rsid w:val="009B064C"/>
    <w:rsid w:val="009B18C1"/>
    <w:rsid w:val="009B2C53"/>
    <w:rsid w:val="009B3FB5"/>
    <w:rsid w:val="009B4AF8"/>
    <w:rsid w:val="009B5FB4"/>
    <w:rsid w:val="009B7370"/>
    <w:rsid w:val="009C0FEC"/>
    <w:rsid w:val="009C1BA4"/>
    <w:rsid w:val="009C3609"/>
    <w:rsid w:val="009C68A6"/>
    <w:rsid w:val="009C6F5C"/>
    <w:rsid w:val="009C764B"/>
    <w:rsid w:val="009C79C6"/>
    <w:rsid w:val="009C7FBC"/>
    <w:rsid w:val="009D0261"/>
    <w:rsid w:val="009D084E"/>
    <w:rsid w:val="009D1CAD"/>
    <w:rsid w:val="009D4AAA"/>
    <w:rsid w:val="009D68D0"/>
    <w:rsid w:val="009D6CB9"/>
    <w:rsid w:val="009E3E27"/>
    <w:rsid w:val="009E4F63"/>
    <w:rsid w:val="009E7B2E"/>
    <w:rsid w:val="009F0DD9"/>
    <w:rsid w:val="009F1DDE"/>
    <w:rsid w:val="009F1E7C"/>
    <w:rsid w:val="009F440E"/>
    <w:rsid w:val="009F4806"/>
    <w:rsid w:val="009F5BBB"/>
    <w:rsid w:val="009F5DC2"/>
    <w:rsid w:val="009F5FDD"/>
    <w:rsid w:val="009F600B"/>
    <w:rsid w:val="009F649E"/>
    <w:rsid w:val="009F697B"/>
    <w:rsid w:val="009F69D8"/>
    <w:rsid w:val="009F7546"/>
    <w:rsid w:val="009F787E"/>
    <w:rsid w:val="009F793D"/>
    <w:rsid w:val="009F7A40"/>
    <w:rsid w:val="00A00D9F"/>
    <w:rsid w:val="00A014CA"/>
    <w:rsid w:val="00A0284B"/>
    <w:rsid w:val="00A07B9D"/>
    <w:rsid w:val="00A07E5C"/>
    <w:rsid w:val="00A139A8"/>
    <w:rsid w:val="00A13D4A"/>
    <w:rsid w:val="00A1476A"/>
    <w:rsid w:val="00A158AE"/>
    <w:rsid w:val="00A160C6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8C7"/>
    <w:rsid w:val="00A31949"/>
    <w:rsid w:val="00A34454"/>
    <w:rsid w:val="00A34D64"/>
    <w:rsid w:val="00A363E9"/>
    <w:rsid w:val="00A36577"/>
    <w:rsid w:val="00A37AB5"/>
    <w:rsid w:val="00A40342"/>
    <w:rsid w:val="00A40659"/>
    <w:rsid w:val="00A437EC"/>
    <w:rsid w:val="00A43F54"/>
    <w:rsid w:val="00A444E7"/>
    <w:rsid w:val="00A44B4B"/>
    <w:rsid w:val="00A44C90"/>
    <w:rsid w:val="00A46E5A"/>
    <w:rsid w:val="00A51B19"/>
    <w:rsid w:val="00A55055"/>
    <w:rsid w:val="00A56FC8"/>
    <w:rsid w:val="00A570AF"/>
    <w:rsid w:val="00A76522"/>
    <w:rsid w:val="00A76941"/>
    <w:rsid w:val="00A80E0B"/>
    <w:rsid w:val="00A81F31"/>
    <w:rsid w:val="00A8313D"/>
    <w:rsid w:val="00A839FC"/>
    <w:rsid w:val="00A83C38"/>
    <w:rsid w:val="00A84039"/>
    <w:rsid w:val="00A85930"/>
    <w:rsid w:val="00A873A4"/>
    <w:rsid w:val="00A87535"/>
    <w:rsid w:val="00A87CFA"/>
    <w:rsid w:val="00A9137F"/>
    <w:rsid w:val="00A914A8"/>
    <w:rsid w:val="00A9228D"/>
    <w:rsid w:val="00A92A2D"/>
    <w:rsid w:val="00A95490"/>
    <w:rsid w:val="00A966BC"/>
    <w:rsid w:val="00A96932"/>
    <w:rsid w:val="00AA080B"/>
    <w:rsid w:val="00AA2932"/>
    <w:rsid w:val="00AA2CD9"/>
    <w:rsid w:val="00AA4295"/>
    <w:rsid w:val="00AA475C"/>
    <w:rsid w:val="00AA7024"/>
    <w:rsid w:val="00AA7191"/>
    <w:rsid w:val="00AB0057"/>
    <w:rsid w:val="00AB08E2"/>
    <w:rsid w:val="00AB08FD"/>
    <w:rsid w:val="00AB14DB"/>
    <w:rsid w:val="00AB1DC8"/>
    <w:rsid w:val="00AB5615"/>
    <w:rsid w:val="00AB799A"/>
    <w:rsid w:val="00AC2946"/>
    <w:rsid w:val="00AC2FCE"/>
    <w:rsid w:val="00AC3E70"/>
    <w:rsid w:val="00AC51E7"/>
    <w:rsid w:val="00AC60B9"/>
    <w:rsid w:val="00AD20FF"/>
    <w:rsid w:val="00AD296F"/>
    <w:rsid w:val="00AD2C63"/>
    <w:rsid w:val="00AD3DEB"/>
    <w:rsid w:val="00AD4CAF"/>
    <w:rsid w:val="00AE15CD"/>
    <w:rsid w:val="00AE2A5B"/>
    <w:rsid w:val="00AE4418"/>
    <w:rsid w:val="00AE53DA"/>
    <w:rsid w:val="00AF01FD"/>
    <w:rsid w:val="00AF0BA6"/>
    <w:rsid w:val="00AF0D70"/>
    <w:rsid w:val="00AF1BAE"/>
    <w:rsid w:val="00AF204A"/>
    <w:rsid w:val="00AF2360"/>
    <w:rsid w:val="00AF260C"/>
    <w:rsid w:val="00AF422C"/>
    <w:rsid w:val="00AF5F71"/>
    <w:rsid w:val="00AF79A6"/>
    <w:rsid w:val="00B00152"/>
    <w:rsid w:val="00B00864"/>
    <w:rsid w:val="00B0153C"/>
    <w:rsid w:val="00B019D7"/>
    <w:rsid w:val="00B03052"/>
    <w:rsid w:val="00B03609"/>
    <w:rsid w:val="00B042A5"/>
    <w:rsid w:val="00B05817"/>
    <w:rsid w:val="00B06D99"/>
    <w:rsid w:val="00B100AE"/>
    <w:rsid w:val="00B1087C"/>
    <w:rsid w:val="00B130C5"/>
    <w:rsid w:val="00B167AE"/>
    <w:rsid w:val="00B17E4E"/>
    <w:rsid w:val="00B218B9"/>
    <w:rsid w:val="00B231D5"/>
    <w:rsid w:val="00B23A4D"/>
    <w:rsid w:val="00B26A3D"/>
    <w:rsid w:val="00B31455"/>
    <w:rsid w:val="00B32515"/>
    <w:rsid w:val="00B3291C"/>
    <w:rsid w:val="00B347BE"/>
    <w:rsid w:val="00B35526"/>
    <w:rsid w:val="00B358C1"/>
    <w:rsid w:val="00B365A6"/>
    <w:rsid w:val="00B37498"/>
    <w:rsid w:val="00B37678"/>
    <w:rsid w:val="00B42668"/>
    <w:rsid w:val="00B44B05"/>
    <w:rsid w:val="00B44D5D"/>
    <w:rsid w:val="00B476BF"/>
    <w:rsid w:val="00B47FE9"/>
    <w:rsid w:val="00B50EEA"/>
    <w:rsid w:val="00B5115D"/>
    <w:rsid w:val="00B539FA"/>
    <w:rsid w:val="00B54A84"/>
    <w:rsid w:val="00B550B9"/>
    <w:rsid w:val="00B603DE"/>
    <w:rsid w:val="00B60D35"/>
    <w:rsid w:val="00B60FF1"/>
    <w:rsid w:val="00B6184C"/>
    <w:rsid w:val="00B6292E"/>
    <w:rsid w:val="00B63F5B"/>
    <w:rsid w:val="00B65803"/>
    <w:rsid w:val="00B70C8B"/>
    <w:rsid w:val="00B71CCC"/>
    <w:rsid w:val="00B744CC"/>
    <w:rsid w:val="00B75220"/>
    <w:rsid w:val="00B778D3"/>
    <w:rsid w:val="00B800F7"/>
    <w:rsid w:val="00B826B7"/>
    <w:rsid w:val="00B84886"/>
    <w:rsid w:val="00B85238"/>
    <w:rsid w:val="00B85BA1"/>
    <w:rsid w:val="00B869F2"/>
    <w:rsid w:val="00B91BD6"/>
    <w:rsid w:val="00B92451"/>
    <w:rsid w:val="00B9276D"/>
    <w:rsid w:val="00B93D55"/>
    <w:rsid w:val="00B93E76"/>
    <w:rsid w:val="00B9468C"/>
    <w:rsid w:val="00B966AA"/>
    <w:rsid w:val="00B97E9A"/>
    <w:rsid w:val="00BA0258"/>
    <w:rsid w:val="00BA08D1"/>
    <w:rsid w:val="00BA394A"/>
    <w:rsid w:val="00BA4596"/>
    <w:rsid w:val="00BA7F4C"/>
    <w:rsid w:val="00BB02D6"/>
    <w:rsid w:val="00BB250C"/>
    <w:rsid w:val="00BB392A"/>
    <w:rsid w:val="00BB3E6B"/>
    <w:rsid w:val="00BB494E"/>
    <w:rsid w:val="00BB6342"/>
    <w:rsid w:val="00BB644D"/>
    <w:rsid w:val="00BB6EF6"/>
    <w:rsid w:val="00BC07BB"/>
    <w:rsid w:val="00BC3B60"/>
    <w:rsid w:val="00BC450F"/>
    <w:rsid w:val="00BC5BB3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B6E"/>
    <w:rsid w:val="00BE29E8"/>
    <w:rsid w:val="00BE38BC"/>
    <w:rsid w:val="00BE3C24"/>
    <w:rsid w:val="00BE4B09"/>
    <w:rsid w:val="00BF0BAF"/>
    <w:rsid w:val="00BF15C9"/>
    <w:rsid w:val="00BF1905"/>
    <w:rsid w:val="00BF3C0A"/>
    <w:rsid w:val="00BF49C1"/>
    <w:rsid w:val="00BF6D6E"/>
    <w:rsid w:val="00C01767"/>
    <w:rsid w:val="00C02BB3"/>
    <w:rsid w:val="00C03417"/>
    <w:rsid w:val="00C0376C"/>
    <w:rsid w:val="00C054E7"/>
    <w:rsid w:val="00C05FFC"/>
    <w:rsid w:val="00C11F3F"/>
    <w:rsid w:val="00C15268"/>
    <w:rsid w:val="00C16CFB"/>
    <w:rsid w:val="00C311D1"/>
    <w:rsid w:val="00C32992"/>
    <w:rsid w:val="00C32C74"/>
    <w:rsid w:val="00C409EB"/>
    <w:rsid w:val="00C40F9C"/>
    <w:rsid w:val="00C42564"/>
    <w:rsid w:val="00C43128"/>
    <w:rsid w:val="00C4499A"/>
    <w:rsid w:val="00C45D7A"/>
    <w:rsid w:val="00C45E1F"/>
    <w:rsid w:val="00C517A8"/>
    <w:rsid w:val="00C529CC"/>
    <w:rsid w:val="00C53423"/>
    <w:rsid w:val="00C540FA"/>
    <w:rsid w:val="00C54A85"/>
    <w:rsid w:val="00C6159D"/>
    <w:rsid w:val="00C615EB"/>
    <w:rsid w:val="00C64BDD"/>
    <w:rsid w:val="00C65102"/>
    <w:rsid w:val="00C6544F"/>
    <w:rsid w:val="00C70A40"/>
    <w:rsid w:val="00C70F2B"/>
    <w:rsid w:val="00C72E03"/>
    <w:rsid w:val="00C765D8"/>
    <w:rsid w:val="00C816A1"/>
    <w:rsid w:val="00C841C3"/>
    <w:rsid w:val="00C85562"/>
    <w:rsid w:val="00C86A5E"/>
    <w:rsid w:val="00C86E53"/>
    <w:rsid w:val="00C86F2E"/>
    <w:rsid w:val="00C870C4"/>
    <w:rsid w:val="00C924CD"/>
    <w:rsid w:val="00C97FFC"/>
    <w:rsid w:val="00CA094A"/>
    <w:rsid w:val="00CA1097"/>
    <w:rsid w:val="00CA10C4"/>
    <w:rsid w:val="00CA159C"/>
    <w:rsid w:val="00CA3F5A"/>
    <w:rsid w:val="00CA43AE"/>
    <w:rsid w:val="00CB0C59"/>
    <w:rsid w:val="00CB1DF3"/>
    <w:rsid w:val="00CB2602"/>
    <w:rsid w:val="00CB2C2F"/>
    <w:rsid w:val="00CB2F7D"/>
    <w:rsid w:val="00CB3435"/>
    <w:rsid w:val="00CC062A"/>
    <w:rsid w:val="00CC1938"/>
    <w:rsid w:val="00CC2A4A"/>
    <w:rsid w:val="00CC2AA6"/>
    <w:rsid w:val="00CC2AB5"/>
    <w:rsid w:val="00CC5FC6"/>
    <w:rsid w:val="00CC5FE4"/>
    <w:rsid w:val="00CC7AF1"/>
    <w:rsid w:val="00CD16ED"/>
    <w:rsid w:val="00CD18F4"/>
    <w:rsid w:val="00CD19B5"/>
    <w:rsid w:val="00CD1B4F"/>
    <w:rsid w:val="00CD1BDF"/>
    <w:rsid w:val="00CD207E"/>
    <w:rsid w:val="00CD211F"/>
    <w:rsid w:val="00CD5A5A"/>
    <w:rsid w:val="00CD5EE7"/>
    <w:rsid w:val="00CD6763"/>
    <w:rsid w:val="00CD6E30"/>
    <w:rsid w:val="00CD7000"/>
    <w:rsid w:val="00CD71FA"/>
    <w:rsid w:val="00CD75A3"/>
    <w:rsid w:val="00CE0A92"/>
    <w:rsid w:val="00CE2134"/>
    <w:rsid w:val="00CE3009"/>
    <w:rsid w:val="00CE3D9C"/>
    <w:rsid w:val="00CE5A21"/>
    <w:rsid w:val="00CE5B87"/>
    <w:rsid w:val="00CE6E5C"/>
    <w:rsid w:val="00CE7B60"/>
    <w:rsid w:val="00CF1AA3"/>
    <w:rsid w:val="00CF1BED"/>
    <w:rsid w:val="00CF1D16"/>
    <w:rsid w:val="00CF270F"/>
    <w:rsid w:val="00CF57FD"/>
    <w:rsid w:val="00CF5CFF"/>
    <w:rsid w:val="00CF772C"/>
    <w:rsid w:val="00D00E3C"/>
    <w:rsid w:val="00D01A40"/>
    <w:rsid w:val="00D01C01"/>
    <w:rsid w:val="00D02B7E"/>
    <w:rsid w:val="00D04AF9"/>
    <w:rsid w:val="00D04C39"/>
    <w:rsid w:val="00D05861"/>
    <w:rsid w:val="00D067AC"/>
    <w:rsid w:val="00D069D8"/>
    <w:rsid w:val="00D128CD"/>
    <w:rsid w:val="00D1493A"/>
    <w:rsid w:val="00D15233"/>
    <w:rsid w:val="00D1622F"/>
    <w:rsid w:val="00D2168B"/>
    <w:rsid w:val="00D21F3D"/>
    <w:rsid w:val="00D23C48"/>
    <w:rsid w:val="00D25310"/>
    <w:rsid w:val="00D256C8"/>
    <w:rsid w:val="00D26526"/>
    <w:rsid w:val="00D307B2"/>
    <w:rsid w:val="00D32773"/>
    <w:rsid w:val="00D33125"/>
    <w:rsid w:val="00D33979"/>
    <w:rsid w:val="00D33B0F"/>
    <w:rsid w:val="00D34A5D"/>
    <w:rsid w:val="00D34AA6"/>
    <w:rsid w:val="00D3665A"/>
    <w:rsid w:val="00D37D3C"/>
    <w:rsid w:val="00D40C41"/>
    <w:rsid w:val="00D455C5"/>
    <w:rsid w:val="00D4659C"/>
    <w:rsid w:val="00D47973"/>
    <w:rsid w:val="00D503BC"/>
    <w:rsid w:val="00D51789"/>
    <w:rsid w:val="00D51C4A"/>
    <w:rsid w:val="00D52A69"/>
    <w:rsid w:val="00D53CBD"/>
    <w:rsid w:val="00D53D52"/>
    <w:rsid w:val="00D53E47"/>
    <w:rsid w:val="00D543CA"/>
    <w:rsid w:val="00D557A3"/>
    <w:rsid w:val="00D6165A"/>
    <w:rsid w:val="00D619FA"/>
    <w:rsid w:val="00D62DB9"/>
    <w:rsid w:val="00D66320"/>
    <w:rsid w:val="00D6634D"/>
    <w:rsid w:val="00D71CB5"/>
    <w:rsid w:val="00D72D28"/>
    <w:rsid w:val="00D72E55"/>
    <w:rsid w:val="00D77443"/>
    <w:rsid w:val="00D7756C"/>
    <w:rsid w:val="00D77614"/>
    <w:rsid w:val="00D802B8"/>
    <w:rsid w:val="00D80F48"/>
    <w:rsid w:val="00D8183E"/>
    <w:rsid w:val="00D81943"/>
    <w:rsid w:val="00D84930"/>
    <w:rsid w:val="00D85ABA"/>
    <w:rsid w:val="00D86569"/>
    <w:rsid w:val="00D879D7"/>
    <w:rsid w:val="00D87C2B"/>
    <w:rsid w:val="00D906CD"/>
    <w:rsid w:val="00D915EA"/>
    <w:rsid w:val="00D94C5B"/>
    <w:rsid w:val="00D96A7A"/>
    <w:rsid w:val="00D96BD2"/>
    <w:rsid w:val="00D96EE0"/>
    <w:rsid w:val="00D97C57"/>
    <w:rsid w:val="00DA42F5"/>
    <w:rsid w:val="00DA4701"/>
    <w:rsid w:val="00DA634C"/>
    <w:rsid w:val="00DA7591"/>
    <w:rsid w:val="00DB046D"/>
    <w:rsid w:val="00DB117D"/>
    <w:rsid w:val="00DB18D1"/>
    <w:rsid w:val="00DB2798"/>
    <w:rsid w:val="00DB315A"/>
    <w:rsid w:val="00DB4264"/>
    <w:rsid w:val="00DB7E44"/>
    <w:rsid w:val="00DC35B3"/>
    <w:rsid w:val="00DC61AA"/>
    <w:rsid w:val="00DC6434"/>
    <w:rsid w:val="00DC73A1"/>
    <w:rsid w:val="00DC7B0E"/>
    <w:rsid w:val="00DC7E54"/>
    <w:rsid w:val="00DD0E57"/>
    <w:rsid w:val="00DD0ECA"/>
    <w:rsid w:val="00DD1300"/>
    <w:rsid w:val="00DD1326"/>
    <w:rsid w:val="00DD2D83"/>
    <w:rsid w:val="00DD3457"/>
    <w:rsid w:val="00DD4217"/>
    <w:rsid w:val="00DD5BC1"/>
    <w:rsid w:val="00DD65D2"/>
    <w:rsid w:val="00DE0E5C"/>
    <w:rsid w:val="00DE2021"/>
    <w:rsid w:val="00DE2888"/>
    <w:rsid w:val="00DE3557"/>
    <w:rsid w:val="00DE51A0"/>
    <w:rsid w:val="00DE5BE3"/>
    <w:rsid w:val="00DF1D20"/>
    <w:rsid w:val="00DF2417"/>
    <w:rsid w:val="00DF28AA"/>
    <w:rsid w:val="00DF35CA"/>
    <w:rsid w:val="00DF4A05"/>
    <w:rsid w:val="00DF509B"/>
    <w:rsid w:val="00DF51D6"/>
    <w:rsid w:val="00DF633E"/>
    <w:rsid w:val="00E05EBB"/>
    <w:rsid w:val="00E1000E"/>
    <w:rsid w:val="00E10843"/>
    <w:rsid w:val="00E10F8D"/>
    <w:rsid w:val="00E11B43"/>
    <w:rsid w:val="00E12672"/>
    <w:rsid w:val="00E12A97"/>
    <w:rsid w:val="00E1335B"/>
    <w:rsid w:val="00E14495"/>
    <w:rsid w:val="00E155F8"/>
    <w:rsid w:val="00E16DBB"/>
    <w:rsid w:val="00E218E6"/>
    <w:rsid w:val="00E21DB5"/>
    <w:rsid w:val="00E21F6E"/>
    <w:rsid w:val="00E250FE"/>
    <w:rsid w:val="00E25634"/>
    <w:rsid w:val="00E25B47"/>
    <w:rsid w:val="00E26636"/>
    <w:rsid w:val="00E26ADC"/>
    <w:rsid w:val="00E270BE"/>
    <w:rsid w:val="00E27988"/>
    <w:rsid w:val="00E30A20"/>
    <w:rsid w:val="00E30A78"/>
    <w:rsid w:val="00E33F2E"/>
    <w:rsid w:val="00E35362"/>
    <w:rsid w:val="00E41DBB"/>
    <w:rsid w:val="00E44E90"/>
    <w:rsid w:val="00E463A5"/>
    <w:rsid w:val="00E4663E"/>
    <w:rsid w:val="00E47297"/>
    <w:rsid w:val="00E479A3"/>
    <w:rsid w:val="00E56524"/>
    <w:rsid w:val="00E56DFB"/>
    <w:rsid w:val="00E60036"/>
    <w:rsid w:val="00E62FA6"/>
    <w:rsid w:val="00E641B0"/>
    <w:rsid w:val="00E64736"/>
    <w:rsid w:val="00E675CE"/>
    <w:rsid w:val="00E67A97"/>
    <w:rsid w:val="00E7076D"/>
    <w:rsid w:val="00E71439"/>
    <w:rsid w:val="00E72C0D"/>
    <w:rsid w:val="00E74038"/>
    <w:rsid w:val="00E74E91"/>
    <w:rsid w:val="00E76A65"/>
    <w:rsid w:val="00E76D72"/>
    <w:rsid w:val="00E76F47"/>
    <w:rsid w:val="00E770BA"/>
    <w:rsid w:val="00E801F2"/>
    <w:rsid w:val="00E81821"/>
    <w:rsid w:val="00E8380E"/>
    <w:rsid w:val="00E8472E"/>
    <w:rsid w:val="00E867D1"/>
    <w:rsid w:val="00E87279"/>
    <w:rsid w:val="00E877A7"/>
    <w:rsid w:val="00E87875"/>
    <w:rsid w:val="00E921D6"/>
    <w:rsid w:val="00E92548"/>
    <w:rsid w:val="00E925C3"/>
    <w:rsid w:val="00E94E65"/>
    <w:rsid w:val="00E958FB"/>
    <w:rsid w:val="00EA1A6A"/>
    <w:rsid w:val="00EA1B79"/>
    <w:rsid w:val="00EA1CFB"/>
    <w:rsid w:val="00EA2087"/>
    <w:rsid w:val="00EA3F78"/>
    <w:rsid w:val="00EA43E6"/>
    <w:rsid w:val="00EA720A"/>
    <w:rsid w:val="00EA7D04"/>
    <w:rsid w:val="00EB0202"/>
    <w:rsid w:val="00EB1B10"/>
    <w:rsid w:val="00EB4784"/>
    <w:rsid w:val="00EB4C03"/>
    <w:rsid w:val="00EB50E5"/>
    <w:rsid w:val="00EB542E"/>
    <w:rsid w:val="00EB6EF4"/>
    <w:rsid w:val="00EC0196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2431"/>
    <w:rsid w:val="00EE2FC1"/>
    <w:rsid w:val="00EE32AB"/>
    <w:rsid w:val="00EE36DB"/>
    <w:rsid w:val="00EE4FF1"/>
    <w:rsid w:val="00EE5E71"/>
    <w:rsid w:val="00EE632F"/>
    <w:rsid w:val="00EE63C0"/>
    <w:rsid w:val="00EE6F8A"/>
    <w:rsid w:val="00EF11A0"/>
    <w:rsid w:val="00EF18AC"/>
    <w:rsid w:val="00EF1C5A"/>
    <w:rsid w:val="00EF1D20"/>
    <w:rsid w:val="00EF2984"/>
    <w:rsid w:val="00EF2BC3"/>
    <w:rsid w:val="00EF5138"/>
    <w:rsid w:val="00EF5407"/>
    <w:rsid w:val="00EF5CFA"/>
    <w:rsid w:val="00EF720D"/>
    <w:rsid w:val="00EF7BF7"/>
    <w:rsid w:val="00F00A7A"/>
    <w:rsid w:val="00F01103"/>
    <w:rsid w:val="00F01514"/>
    <w:rsid w:val="00F01875"/>
    <w:rsid w:val="00F02086"/>
    <w:rsid w:val="00F03BC0"/>
    <w:rsid w:val="00F0444D"/>
    <w:rsid w:val="00F048A5"/>
    <w:rsid w:val="00F07693"/>
    <w:rsid w:val="00F11776"/>
    <w:rsid w:val="00F12A77"/>
    <w:rsid w:val="00F131FB"/>
    <w:rsid w:val="00F14967"/>
    <w:rsid w:val="00F158FE"/>
    <w:rsid w:val="00F16B1D"/>
    <w:rsid w:val="00F176E2"/>
    <w:rsid w:val="00F21DF6"/>
    <w:rsid w:val="00F24542"/>
    <w:rsid w:val="00F2671B"/>
    <w:rsid w:val="00F26C92"/>
    <w:rsid w:val="00F26DDF"/>
    <w:rsid w:val="00F26ECE"/>
    <w:rsid w:val="00F27EBA"/>
    <w:rsid w:val="00F3176A"/>
    <w:rsid w:val="00F325B6"/>
    <w:rsid w:val="00F333C4"/>
    <w:rsid w:val="00F33ADA"/>
    <w:rsid w:val="00F3439B"/>
    <w:rsid w:val="00F35022"/>
    <w:rsid w:val="00F35F0C"/>
    <w:rsid w:val="00F37C5C"/>
    <w:rsid w:val="00F41044"/>
    <w:rsid w:val="00F42A62"/>
    <w:rsid w:val="00F42F8F"/>
    <w:rsid w:val="00F4313B"/>
    <w:rsid w:val="00F43793"/>
    <w:rsid w:val="00F43D7C"/>
    <w:rsid w:val="00F4436E"/>
    <w:rsid w:val="00F45034"/>
    <w:rsid w:val="00F476D0"/>
    <w:rsid w:val="00F47BDE"/>
    <w:rsid w:val="00F507C1"/>
    <w:rsid w:val="00F50F31"/>
    <w:rsid w:val="00F519A4"/>
    <w:rsid w:val="00F530CE"/>
    <w:rsid w:val="00F56488"/>
    <w:rsid w:val="00F56D83"/>
    <w:rsid w:val="00F56FE5"/>
    <w:rsid w:val="00F57469"/>
    <w:rsid w:val="00F57FB9"/>
    <w:rsid w:val="00F617D1"/>
    <w:rsid w:val="00F61925"/>
    <w:rsid w:val="00F61A00"/>
    <w:rsid w:val="00F64619"/>
    <w:rsid w:val="00F6510C"/>
    <w:rsid w:val="00F6530B"/>
    <w:rsid w:val="00F66322"/>
    <w:rsid w:val="00F664B4"/>
    <w:rsid w:val="00F6767A"/>
    <w:rsid w:val="00F701B4"/>
    <w:rsid w:val="00F70FEE"/>
    <w:rsid w:val="00F729E5"/>
    <w:rsid w:val="00F7359D"/>
    <w:rsid w:val="00F77B34"/>
    <w:rsid w:val="00F80189"/>
    <w:rsid w:val="00F830EE"/>
    <w:rsid w:val="00F84E90"/>
    <w:rsid w:val="00F8615C"/>
    <w:rsid w:val="00F8672A"/>
    <w:rsid w:val="00F8689D"/>
    <w:rsid w:val="00F87B11"/>
    <w:rsid w:val="00F9255D"/>
    <w:rsid w:val="00F95F93"/>
    <w:rsid w:val="00F977B5"/>
    <w:rsid w:val="00F977C3"/>
    <w:rsid w:val="00F97F75"/>
    <w:rsid w:val="00FA2C7A"/>
    <w:rsid w:val="00FA3DC1"/>
    <w:rsid w:val="00FA44A1"/>
    <w:rsid w:val="00FA540A"/>
    <w:rsid w:val="00FA7791"/>
    <w:rsid w:val="00FB15E3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9E6"/>
    <w:rsid w:val="00FC3F8F"/>
    <w:rsid w:val="00FC4547"/>
    <w:rsid w:val="00FC54A1"/>
    <w:rsid w:val="00FC61F6"/>
    <w:rsid w:val="00FC645D"/>
    <w:rsid w:val="00FC6EAC"/>
    <w:rsid w:val="00FC72F2"/>
    <w:rsid w:val="00FD1819"/>
    <w:rsid w:val="00FD1A64"/>
    <w:rsid w:val="00FD4EC3"/>
    <w:rsid w:val="00FD5A13"/>
    <w:rsid w:val="00FE06B1"/>
    <w:rsid w:val="00FE09B6"/>
    <w:rsid w:val="00FE27C1"/>
    <w:rsid w:val="00FE34AE"/>
    <w:rsid w:val="00FE4C6C"/>
    <w:rsid w:val="00FE747D"/>
    <w:rsid w:val="00FF1862"/>
    <w:rsid w:val="00FF3185"/>
    <w:rsid w:val="00FF423A"/>
    <w:rsid w:val="00FF550A"/>
    <w:rsid w:val="00FF55AE"/>
    <w:rsid w:val="00FF56EC"/>
    <w:rsid w:val="00FF71E5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0D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C61AA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C61AA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C61AA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DC61A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C61AA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C61AA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uiPriority w:val="9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uiPriority w:val="99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uiPriority w:val="99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6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26B7"/>
    <w:rPr>
      <w:color w:val="605E5C"/>
      <w:shd w:val="clear" w:color="auto" w:fill="E1DFDD"/>
    </w:rPr>
  </w:style>
  <w:style w:type="paragraph" w:customStyle="1" w:styleId="H1">
    <w:name w:val="H1"/>
    <w:basedOn w:val="Normalny"/>
    <w:next w:val="Normalny"/>
    <w:locked/>
    <w:rsid w:val="004B3F43"/>
    <w:pPr>
      <w:keepNext/>
      <w:keepLines/>
      <w:numPr>
        <w:numId w:val="1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4B3F43"/>
    <w:pPr>
      <w:numPr>
        <w:ilvl w:val="1"/>
        <w:numId w:val="18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4B3F43"/>
    <w:pPr>
      <w:numPr>
        <w:ilvl w:val="2"/>
        <w:numId w:val="1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4B3F43"/>
    <w:pPr>
      <w:numPr>
        <w:ilvl w:val="3"/>
        <w:numId w:val="1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4B3F43"/>
    <w:pPr>
      <w:numPr>
        <w:ilvl w:val="4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4B3F43"/>
    <w:pPr>
      <w:numPr>
        <w:ilvl w:val="5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4B3F43"/>
    <w:pPr>
      <w:numPr>
        <w:ilvl w:val="6"/>
        <w:numId w:val="1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387A5C"/>
    <w:pPr>
      <w:spacing w:before="120" w:after="120" w:line="288" w:lineRule="auto"/>
    </w:pPr>
    <w:rPr>
      <w:rFonts w:eastAsia="Calibri"/>
      <w:b/>
      <w:caps/>
      <w:color w:val="00000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87A5C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78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unhideWhenUsed/>
    <w:rsid w:val="00870AA5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C61AA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9"/>
    <w:rsid w:val="00DC61AA"/>
    <w:rPr>
      <w:rFonts w:ascii="Verdana" w:hAnsi="Verdana" w:cs="Verdana"/>
      <w:color w:val="000000"/>
      <w:lang w:eastAsia="en-US"/>
    </w:rPr>
  </w:style>
  <w:style w:type="character" w:customStyle="1" w:styleId="Nagwek5Znak">
    <w:name w:val="Nagłówek 5 Znak"/>
    <w:basedOn w:val="Domylnaczcionkaakapitu"/>
    <w:link w:val="Nagwek5"/>
    <w:rsid w:val="00DC61AA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C61AA"/>
    <w:rPr>
      <w:rFonts w:ascii="Verdana" w:hAnsi="Verdana" w:cs="Verdana"/>
      <w:color w:val="00000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DC61A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DC61AA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DC61AA"/>
    <w:rPr>
      <w:rFonts w:ascii="Verdana" w:hAnsi="Verdana" w:cs="Verdana"/>
      <w:color w:val="000000"/>
      <w:lang w:eastAsia="en-US"/>
    </w:rPr>
  </w:style>
  <w:style w:type="numbering" w:customStyle="1" w:styleId="Styl11">
    <w:name w:val="Styl11"/>
    <w:uiPriority w:val="99"/>
    <w:rsid w:val="00DC61AA"/>
    <w:pPr>
      <w:numPr>
        <w:numId w:val="1"/>
      </w:numPr>
    </w:pPr>
  </w:style>
  <w:style w:type="numbering" w:customStyle="1" w:styleId="Bezlisty1">
    <w:name w:val="Bez listy1"/>
    <w:next w:val="Bezlisty"/>
    <w:uiPriority w:val="99"/>
    <w:semiHidden/>
    <w:unhideWhenUsed/>
    <w:rsid w:val="00DC61AA"/>
  </w:style>
  <w:style w:type="numbering" w:customStyle="1" w:styleId="Bezlisty11">
    <w:name w:val="Bez listy11"/>
    <w:next w:val="Bezlisty"/>
    <w:uiPriority w:val="99"/>
    <w:semiHidden/>
    <w:unhideWhenUsed/>
    <w:rsid w:val="00DC61AA"/>
  </w:style>
  <w:style w:type="numbering" w:customStyle="1" w:styleId="Styl111">
    <w:name w:val="Styl111"/>
    <w:uiPriority w:val="99"/>
    <w:rsid w:val="00DC61AA"/>
    <w:pPr>
      <w:numPr>
        <w:numId w:val="20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DC61AA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DC61AA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DC61AA"/>
  </w:style>
  <w:style w:type="paragraph" w:styleId="Tytu">
    <w:name w:val="Title"/>
    <w:basedOn w:val="Normalny"/>
    <w:link w:val="TytuZnak"/>
    <w:qFormat/>
    <w:rsid w:val="00DC61AA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C61AA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DC61A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61AA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DC61AA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DC61AA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DC61AA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DC61AA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DC61AA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DC61AA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DC61AA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DC61AA"/>
    <w:pPr>
      <w:contextualSpacing/>
    </w:pPr>
  </w:style>
  <w:style w:type="character" w:customStyle="1" w:styleId="DeltaViewInsertion">
    <w:name w:val="DeltaView Insertion"/>
    <w:rsid w:val="00DC61AA"/>
  </w:style>
  <w:style w:type="paragraph" w:customStyle="1" w:styleId="Stopka1">
    <w:name w:val="Stopka1"/>
    <w:uiPriority w:val="99"/>
    <w:rsid w:val="00DC61AA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DC61AA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C61AA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61AA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DC61AA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DC61A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DC61AA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DC61A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C61AA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DC61AA"/>
    <w:pPr>
      <w:numPr>
        <w:ilvl w:val="1"/>
        <w:numId w:val="24"/>
      </w:numPr>
      <w:tabs>
        <w:tab w:val="clear" w:pos="1620"/>
      </w:tabs>
      <w:spacing w:after="0" w:line="240" w:lineRule="auto"/>
      <w:ind w:left="0" w:firstLine="0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DC61AA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DC61AA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DC61AA"/>
    <w:rPr>
      <w:b/>
      <w:bCs/>
      <w:i w:val="0"/>
      <w:iCs w:val="0"/>
    </w:rPr>
  </w:style>
  <w:style w:type="character" w:customStyle="1" w:styleId="st1">
    <w:name w:val="st1"/>
    <w:rsid w:val="00DC61AA"/>
  </w:style>
  <w:style w:type="character" w:styleId="Pogrubienie">
    <w:name w:val="Strong"/>
    <w:basedOn w:val="Domylnaczcionkaakapitu"/>
    <w:uiPriority w:val="22"/>
    <w:qFormat/>
    <w:rsid w:val="00DC61AA"/>
    <w:rPr>
      <w:b/>
      <w:bCs/>
    </w:rPr>
  </w:style>
  <w:style w:type="paragraph" w:customStyle="1" w:styleId="Podtytugwny">
    <w:name w:val="Podtytuł główny"/>
    <w:basedOn w:val="Normalny"/>
    <w:uiPriority w:val="99"/>
    <w:rsid w:val="00DC61AA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DC61AA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DC61AA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DC61AA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uiPriority w:val="99"/>
    <w:rsid w:val="00DC61A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DC61AA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DC61AA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DC61AA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DC61A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C61AA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DC61AA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DC61AA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DC61AA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DC61AA"/>
  </w:style>
  <w:style w:type="character" w:customStyle="1" w:styleId="Nagwek1Znak1">
    <w:name w:val="Nagłówek 1 Znak1"/>
    <w:aliases w:val="Heading One Znak1"/>
    <w:basedOn w:val="Domylnaczcionkaakapitu"/>
    <w:uiPriority w:val="99"/>
    <w:rsid w:val="00DC61A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DC61AA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DC61AA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DC61AA"/>
  </w:style>
  <w:style w:type="table" w:customStyle="1" w:styleId="Tabela-Siatka2">
    <w:name w:val="Tabela - Siatka2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DC61AA"/>
  </w:style>
  <w:style w:type="table" w:customStyle="1" w:styleId="Tabela-Siatka12">
    <w:name w:val="Tabela - Siatka12"/>
    <w:basedOn w:val="Standardowy"/>
    <w:next w:val="Tabela-Siatka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DC61AA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DC61AA"/>
  </w:style>
  <w:style w:type="table" w:customStyle="1" w:styleId="Tabela-Siatka3">
    <w:name w:val="Tabela - Siatka3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DC61AA"/>
  </w:style>
  <w:style w:type="table" w:customStyle="1" w:styleId="Tabela-Siatka13">
    <w:name w:val="Tabela - Siatka13"/>
    <w:basedOn w:val="Standardowy"/>
    <w:next w:val="Tabela-Siatka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C61AA"/>
  </w:style>
  <w:style w:type="table" w:customStyle="1" w:styleId="Tabela-Siatka4">
    <w:name w:val="Tabela - Siatka4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DC61AA"/>
  </w:style>
  <w:style w:type="table" w:customStyle="1" w:styleId="Tabela-Siatka6">
    <w:name w:val="Tabela - Siatka6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C61AA"/>
  </w:style>
  <w:style w:type="table" w:customStyle="1" w:styleId="Tabela-Siatka7">
    <w:name w:val="Tabela - Siatka7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DC61AA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DC61AA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DC61AA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DC61AA"/>
  </w:style>
  <w:style w:type="character" w:customStyle="1" w:styleId="WW8Num1z0">
    <w:name w:val="WW8Num1z0"/>
    <w:rsid w:val="00DC61AA"/>
    <w:rPr>
      <w:rFonts w:cs="Arial"/>
    </w:rPr>
  </w:style>
  <w:style w:type="character" w:customStyle="1" w:styleId="WW8Num3z0">
    <w:name w:val="WW8Num3z0"/>
    <w:rsid w:val="00DC61AA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DC61AA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DC61AA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C61AA"/>
  </w:style>
  <w:style w:type="character" w:customStyle="1" w:styleId="WW-Absatz-Standardschriftart">
    <w:name w:val="WW-Absatz-Standardschriftart"/>
    <w:rsid w:val="00DC61AA"/>
  </w:style>
  <w:style w:type="character" w:customStyle="1" w:styleId="WW-Absatz-Standardschriftart1">
    <w:name w:val="WW-Absatz-Standardschriftart1"/>
    <w:rsid w:val="00DC61AA"/>
  </w:style>
  <w:style w:type="character" w:customStyle="1" w:styleId="WW-Absatz-Standardschriftart11">
    <w:name w:val="WW-Absatz-Standardschriftart11"/>
    <w:rsid w:val="00DC61AA"/>
  </w:style>
  <w:style w:type="character" w:customStyle="1" w:styleId="WW-Absatz-Standardschriftart111">
    <w:name w:val="WW-Absatz-Standardschriftart111"/>
    <w:rsid w:val="00DC61AA"/>
  </w:style>
  <w:style w:type="character" w:customStyle="1" w:styleId="WW-Absatz-Standardschriftart1111">
    <w:name w:val="WW-Absatz-Standardschriftart1111"/>
    <w:rsid w:val="00DC61AA"/>
  </w:style>
  <w:style w:type="character" w:customStyle="1" w:styleId="WW-Absatz-Standardschriftart11111">
    <w:name w:val="WW-Absatz-Standardschriftart11111"/>
    <w:rsid w:val="00DC61AA"/>
  </w:style>
  <w:style w:type="character" w:customStyle="1" w:styleId="WW-Absatz-Standardschriftart111111">
    <w:name w:val="WW-Absatz-Standardschriftart111111"/>
    <w:rsid w:val="00DC61AA"/>
  </w:style>
  <w:style w:type="character" w:customStyle="1" w:styleId="WW-Absatz-Standardschriftart1111111">
    <w:name w:val="WW-Absatz-Standardschriftart1111111"/>
    <w:rsid w:val="00DC61AA"/>
  </w:style>
  <w:style w:type="character" w:customStyle="1" w:styleId="WW-Absatz-Standardschriftart11111111">
    <w:name w:val="WW-Absatz-Standardschriftart11111111"/>
    <w:rsid w:val="00DC61AA"/>
  </w:style>
  <w:style w:type="character" w:customStyle="1" w:styleId="WW-Absatz-Standardschriftart111111111">
    <w:name w:val="WW-Absatz-Standardschriftart111111111"/>
    <w:rsid w:val="00DC61AA"/>
  </w:style>
  <w:style w:type="character" w:customStyle="1" w:styleId="WW-Absatz-Standardschriftart1111111111">
    <w:name w:val="WW-Absatz-Standardschriftart1111111111"/>
    <w:rsid w:val="00DC61AA"/>
  </w:style>
  <w:style w:type="character" w:customStyle="1" w:styleId="WW-Absatz-Standardschriftart11111111111">
    <w:name w:val="WW-Absatz-Standardschriftart11111111111"/>
    <w:rsid w:val="00DC61AA"/>
  </w:style>
  <w:style w:type="character" w:customStyle="1" w:styleId="Domylnaczcionkaakapitu1">
    <w:name w:val="Domyślna czcionka akapitu1"/>
    <w:rsid w:val="00DC61AA"/>
  </w:style>
  <w:style w:type="character" w:customStyle="1" w:styleId="Symbolewypunktowania">
    <w:name w:val="Symbole wypunktowania"/>
    <w:rsid w:val="00DC61A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DC61A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C61AA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C61AA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C61AA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DC61AA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DC61AA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DC61AA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DC61AA"/>
  </w:style>
  <w:style w:type="numbering" w:customStyle="1" w:styleId="Bezlisty9">
    <w:name w:val="Bez listy9"/>
    <w:next w:val="Bezlisty"/>
    <w:uiPriority w:val="99"/>
    <w:semiHidden/>
    <w:unhideWhenUsed/>
    <w:rsid w:val="00DC61AA"/>
  </w:style>
  <w:style w:type="table" w:customStyle="1" w:styleId="Tabela-Siatka8">
    <w:name w:val="Tabela - Siatka8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DC61AA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1AA"/>
    <w:rPr>
      <w:rFonts w:eastAsia="Calibri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DC61AA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1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DC61AA"/>
    <w:rPr>
      <w:i/>
      <w:iCs/>
      <w:color w:val="4F81BD" w:themeColor="accent1"/>
      <w:sz w:val="22"/>
      <w:szCs w:val="22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DC61AA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DC61AA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DC61AA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DC61AA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DC61AA"/>
    <w:pPr>
      <w:numPr>
        <w:numId w:val="25"/>
      </w:numPr>
    </w:pPr>
  </w:style>
  <w:style w:type="paragraph" w:customStyle="1" w:styleId="Akap-2">
    <w:name w:val="Akap-2"/>
    <w:basedOn w:val="Normalny"/>
    <w:rsid w:val="00DC61AA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DC61AA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DC61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DC61AA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61AA"/>
    <w:rPr>
      <w:rFonts w:eastAsia="Calibri"/>
      <w:sz w:val="22"/>
      <w:szCs w:val="22"/>
      <w:lang w:eastAsia="en-US"/>
    </w:rPr>
  </w:style>
  <w:style w:type="numbering" w:customStyle="1" w:styleId="1ust12">
    <w:name w:val="§ 1. / ust. 12"/>
    <w:rsid w:val="00DC61AA"/>
    <w:pPr>
      <w:numPr>
        <w:numId w:val="12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DC61AA"/>
    <w:pPr>
      <w:numPr>
        <w:numId w:val="29"/>
      </w:numPr>
      <w:suppressAutoHyphens/>
      <w:spacing w:before="120" w:after="0" w:line="240" w:lineRule="auto"/>
      <w:ind w:left="0" w:firstLine="0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DC61AA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DC61AA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DC61AA"/>
  </w:style>
  <w:style w:type="table" w:customStyle="1" w:styleId="Tabela-Siatka31">
    <w:name w:val="Tabela - Siatka3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DC61AA"/>
  </w:style>
  <w:style w:type="table" w:customStyle="1" w:styleId="Tabela-Siatka23">
    <w:name w:val="Tabela - Siatka23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DC61AA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DC61AA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4">
    <w:name w:val="Bez listy14"/>
    <w:next w:val="Bezlisty"/>
    <w:uiPriority w:val="99"/>
    <w:semiHidden/>
    <w:unhideWhenUsed/>
    <w:rsid w:val="00DC61AA"/>
  </w:style>
  <w:style w:type="table" w:customStyle="1" w:styleId="TableDefinitionsGrid124">
    <w:name w:val="Table Definitions Grid124"/>
    <w:basedOn w:val="Standardowy"/>
    <w:next w:val="Tabela-Siatka"/>
    <w:uiPriority w:val="3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2940D0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@myorle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.od@my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35E8F8B59F454AAD24575DCDDDF95C" ma:contentTypeVersion="1" ma:contentTypeDescription="Utwórz nowy dokument." ma:contentTypeScope="" ma:versionID="d43814ad28817cbe438857a504dd7099">
  <xsd:schema xmlns:xsd="http://www.w3.org/2001/XMLSchema" xmlns:xs="http://www.w3.org/2001/XMLSchema" xmlns:p="http://schemas.microsoft.com/office/2006/metadata/properties" xmlns:ns2="9453318c-23e9-4d6e-9078-6594a341f380" targetNamespace="http://schemas.microsoft.com/office/2006/metadata/properties" ma:root="true" ma:fieldsID="81bc463541d578be35e0d9b803a5bba5" ns2:_="">
    <xsd:import namespace="9453318c-23e9-4d6e-9078-6594a341f38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3318c-23e9-4d6e-9078-6594a341f3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CDE1-110E-4CD4-BF25-7D0CDC4C7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3B50E8-0F12-4FB4-91D3-A6246B52B1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643931-61C0-4EC4-A155-821878C6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3318c-23e9-4d6e-9078-6594a341f3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C9D9C-CD7D-4B9C-8ADB-583F10A6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3264</Words>
  <Characters>19587</Characters>
  <Application>Microsoft Office Word</Application>
  <DocSecurity>0</DocSecurity>
  <Lines>163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2022_11_Załącznik_4_Wzór_Regulaminu_Postepowania.docx</vt:lpstr>
      <vt:lpstr>Microsoft Word - Załącznik nr 1 - Regulamin pracy Komisji Przetargowych.docx</vt:lpstr>
    </vt:vector>
  </TitlesOfParts>
  <Company>Grizli777</Company>
  <LinksUpToDate>false</LinksUpToDate>
  <CharactersWithSpaces>22806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2022_11_Załącznik_4_Wzór_Regulaminu_Postepowania.docx</dc:title>
  <dc:subject/>
  <dc:creator>Magdalena Zdziennicka</dc:creator>
  <cp:keywords/>
  <dc:description/>
  <cp:lastModifiedBy>Mazur Magdalena</cp:lastModifiedBy>
  <cp:revision>9</cp:revision>
  <cp:lastPrinted>2019-05-28T12:09:00Z</cp:lastPrinted>
  <dcterms:created xsi:type="dcterms:W3CDTF">2026-08-26T06:41:00Z</dcterms:created>
  <dcterms:modified xsi:type="dcterms:W3CDTF">2026-08-27T06:26:00Z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0x010100AC35E8F8B59F454AAD24575DCDDDF95C</vt:lpwstr>
  </property>
  <property fmtid="{D5CDD505-2E9C-101B-9397-08002B2CF9AE}" pid="3" name="MSIP_Label_a4263581-63fd-4f0e-ab63-4b12bc4cd374_Enabled">
    <vt:lpwstr>true</vt:lpwstr>
  </property>
  <property fmtid="{D5CDD505-2E9C-101B-9397-08002B2CF9AE}" pid="4" name="MSIP_Label_a4263581-63fd-4f0e-ab63-4b12bc4cd374_SetDate">
    <vt:lpwstr>2026-08-21T08:47:45Z</vt:lpwstr>
  </property>
  <property fmtid="{D5CDD505-2E9C-101B-9397-08002B2CF9AE}" pid="5" name="MSIP_Label_a4263581-63fd-4f0e-ab63-4b12bc4cd374_Method">
    <vt:lpwstr>Standard</vt:lpwstr>
  </property>
  <property fmtid="{D5CDD505-2E9C-101B-9397-08002B2CF9AE}" pid="6" name="MSIP_Label_a4263581-63fd-4f0e-ab63-4b12bc4cd374_Name">
    <vt:lpwstr>aad.gkorl.label.internal.gkorl</vt:lpwstr>
  </property>
  <property fmtid="{D5CDD505-2E9C-101B-9397-08002B2CF9AE}" pid="7" name="MSIP_Label_a4263581-63fd-4f0e-ab63-4b12bc4cd374_SiteId">
    <vt:lpwstr>56c9859b-8604-4480-9252-9976ee88e4e5</vt:lpwstr>
  </property>
  <property fmtid="{D5CDD505-2E9C-101B-9397-08002B2CF9AE}" pid="8" name="MSIP_Label_a4263581-63fd-4f0e-ab63-4b12bc4cd374_ActionId">
    <vt:lpwstr>e5a06665-c1b6-40f5-9c6f-b6d53240cf83</vt:lpwstr>
  </property>
  <property fmtid="{D5CDD505-2E9C-101B-9397-08002B2CF9AE}" pid="9" name="MSIP_Label_a4263581-63fd-4f0e-ab63-4b12bc4cd374_ContentBits">
    <vt:lpwstr>0</vt:lpwstr>
  </property>
  <property fmtid="{D5CDD505-2E9C-101B-9397-08002B2CF9AE}" pid="10" name="MSIP_Label_a4263581-63fd-4f0e-ab63-4b12bc4cd374_Tag">
    <vt:lpwstr>10, 3, 0, 1</vt:lpwstr>
  </property>
</Properties>
</file>